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5178" w:rsidRDefault="00B15178" w:rsidP="00BF6EF5">
      <w:pPr>
        <w:widowControl w:val="0"/>
        <w:shd w:val="clear" w:color="auto" w:fill="FFFFFF"/>
        <w:autoSpaceDE w:val="0"/>
        <w:spacing w:after="0" w:line="240" w:lineRule="auto"/>
        <w:jc w:val="center"/>
        <w:rPr>
          <w:rFonts w:ascii="Times New Roman" w:hAnsi="Times New Roman"/>
          <w:b/>
        </w:rPr>
      </w:pPr>
    </w:p>
    <w:p w:rsidR="000F4DF6" w:rsidRPr="00B15178" w:rsidRDefault="001C22C7" w:rsidP="00BF6EF5">
      <w:pPr>
        <w:widowControl w:val="0"/>
        <w:pBdr>
          <w:top w:val="single" w:sz="4" w:space="1" w:color="auto"/>
          <w:left w:val="single" w:sz="4" w:space="4" w:color="auto"/>
          <w:bottom w:val="single" w:sz="4" w:space="1" w:color="auto"/>
          <w:right w:val="single" w:sz="4" w:space="4" w:color="auto"/>
        </w:pBdr>
        <w:shd w:val="clear" w:color="auto" w:fill="F2F2F2"/>
        <w:autoSpaceDE w:val="0"/>
        <w:spacing w:after="0" w:line="240" w:lineRule="auto"/>
        <w:jc w:val="center"/>
        <w:rPr>
          <w:rFonts w:ascii="Times New Roman" w:hAnsi="Times New Roman"/>
          <w:b/>
          <w:sz w:val="24"/>
          <w:szCs w:val="24"/>
        </w:rPr>
      </w:pPr>
      <w:r>
        <w:rPr>
          <w:rFonts w:ascii="Times New Roman" w:hAnsi="Times New Roman"/>
          <w:b/>
          <w:sz w:val="24"/>
          <w:szCs w:val="24"/>
        </w:rPr>
        <w:t>MODELL</w:t>
      </w:r>
      <w:r w:rsidR="000F4DF6" w:rsidRPr="00B15178">
        <w:rPr>
          <w:rFonts w:ascii="Times New Roman" w:hAnsi="Times New Roman"/>
          <w:b/>
          <w:sz w:val="24"/>
          <w:szCs w:val="24"/>
        </w:rPr>
        <w:t xml:space="preserve">O </w:t>
      </w:r>
      <w:r w:rsidR="00095A21">
        <w:rPr>
          <w:rFonts w:ascii="Times New Roman" w:hAnsi="Times New Roman"/>
          <w:b/>
          <w:sz w:val="24"/>
          <w:szCs w:val="24"/>
        </w:rPr>
        <w:t>2.</w:t>
      </w:r>
      <w:r w:rsidR="00142C8E">
        <w:rPr>
          <w:rFonts w:ascii="Times New Roman" w:hAnsi="Times New Roman"/>
          <w:b/>
          <w:sz w:val="24"/>
          <w:szCs w:val="24"/>
        </w:rPr>
        <w:t>2</w:t>
      </w:r>
      <w:r w:rsidR="00882FDE">
        <w:rPr>
          <w:rFonts w:ascii="Times New Roman" w:hAnsi="Times New Roman"/>
          <w:b/>
          <w:sz w:val="24"/>
          <w:szCs w:val="24"/>
        </w:rPr>
        <w:t xml:space="preserve"> </w:t>
      </w:r>
      <w:r w:rsidR="00597329">
        <w:rPr>
          <w:rFonts w:ascii="Times New Roman" w:hAnsi="Times New Roman"/>
          <w:b/>
          <w:sz w:val="24"/>
          <w:szCs w:val="24"/>
        </w:rPr>
        <w:t>-</w:t>
      </w:r>
      <w:r w:rsidR="000F4DF6" w:rsidRPr="00B15178">
        <w:rPr>
          <w:rFonts w:ascii="Times New Roman" w:hAnsi="Times New Roman"/>
          <w:b/>
          <w:sz w:val="24"/>
          <w:szCs w:val="24"/>
        </w:rPr>
        <w:t xml:space="preserve"> Disciplinare di gara</w:t>
      </w:r>
      <w:r w:rsidR="00445BD6">
        <w:rPr>
          <w:rFonts w:ascii="Times New Roman" w:hAnsi="Times New Roman"/>
          <w:b/>
          <w:sz w:val="24"/>
          <w:szCs w:val="24"/>
        </w:rPr>
        <w:t>-</w:t>
      </w:r>
      <w:r w:rsidR="00445BD6" w:rsidRPr="00445BD6">
        <w:rPr>
          <w:rFonts w:ascii="Times New Roman" w:hAnsi="Times New Roman"/>
          <w:b/>
          <w:sz w:val="24"/>
          <w:szCs w:val="24"/>
        </w:rPr>
        <w:t xml:space="preserve"> </w:t>
      </w:r>
      <w:r w:rsidR="00445BD6">
        <w:rPr>
          <w:rFonts w:ascii="Times New Roman" w:hAnsi="Times New Roman"/>
          <w:b/>
          <w:sz w:val="24"/>
          <w:szCs w:val="24"/>
        </w:rPr>
        <w:t>Dichiarazione Specifica Servizi</w:t>
      </w:r>
    </w:p>
    <w:p w:rsidR="00B15178" w:rsidRDefault="00B15178">
      <w:pPr>
        <w:widowControl w:val="0"/>
        <w:autoSpaceDE w:val="0"/>
        <w:spacing w:after="0" w:line="240" w:lineRule="auto"/>
        <w:jc w:val="both"/>
        <w:rPr>
          <w:rFonts w:ascii="Times New Roman" w:hAnsi="Times New Roman"/>
          <w:b/>
        </w:rPr>
      </w:pPr>
    </w:p>
    <w:p w:rsidR="00B15178" w:rsidRPr="00B15178" w:rsidRDefault="00B15178">
      <w:pPr>
        <w:widowControl w:val="0"/>
        <w:autoSpaceDE w:val="0"/>
        <w:spacing w:after="0" w:line="240" w:lineRule="auto"/>
        <w:jc w:val="both"/>
        <w:rPr>
          <w:rFonts w:ascii="Times New Roman" w:hAnsi="Times New Roman"/>
          <w:b/>
        </w:rPr>
      </w:pPr>
    </w:p>
    <w:p w:rsidR="000F4DF6" w:rsidRDefault="00932175" w:rsidP="00882FDE">
      <w:pPr>
        <w:pStyle w:val="Titolo3"/>
        <w:jc w:val="center"/>
        <w:rPr>
          <w:rFonts w:ascii="Times New Roman" w:hAnsi="Times New Roman" w:cs="Times New Roman"/>
          <w:sz w:val="22"/>
          <w:szCs w:val="22"/>
        </w:rPr>
      </w:pPr>
      <w:r w:rsidRPr="00932175">
        <w:rPr>
          <w:rFonts w:ascii="Times New Roman" w:hAnsi="Times New Roman" w:cs="Times New Roman"/>
          <w:sz w:val="22"/>
          <w:szCs w:val="22"/>
        </w:rPr>
        <w:t>DICHIARAZIONE A CORREDO DEL</w:t>
      </w:r>
      <w:r w:rsidR="00095A21">
        <w:rPr>
          <w:rFonts w:ascii="Times New Roman" w:hAnsi="Times New Roman" w:cs="Times New Roman"/>
          <w:sz w:val="22"/>
          <w:szCs w:val="22"/>
        </w:rPr>
        <w:t xml:space="preserve"> D.G.U.E.</w:t>
      </w:r>
    </w:p>
    <w:p w:rsidR="0057486A" w:rsidRDefault="0057486A" w:rsidP="0057486A">
      <w:pPr>
        <w:autoSpaceDE w:val="0"/>
        <w:spacing w:after="0" w:line="240" w:lineRule="auto"/>
        <w:jc w:val="right"/>
        <w:rPr>
          <w:rFonts w:ascii="Times New Roman" w:hAnsi="Times New Roman"/>
          <w:b/>
          <w:bCs/>
        </w:rPr>
      </w:pPr>
      <w:r>
        <w:rPr>
          <w:rFonts w:ascii="Times New Roman" w:hAnsi="Times New Roman"/>
          <w:b/>
        </w:rPr>
        <w:t>SPETT.LE</w:t>
      </w:r>
    </w:p>
    <w:p w:rsidR="0057486A" w:rsidRDefault="0057486A" w:rsidP="0057486A">
      <w:pPr>
        <w:autoSpaceDE w:val="0"/>
        <w:spacing w:after="0" w:line="240" w:lineRule="auto"/>
        <w:jc w:val="right"/>
        <w:rPr>
          <w:rFonts w:ascii="Times New Roman" w:hAnsi="Times New Roman"/>
          <w:b/>
          <w:bCs/>
        </w:rPr>
      </w:pPr>
      <w:r>
        <w:rPr>
          <w:rFonts w:ascii="Times New Roman" w:hAnsi="Times New Roman"/>
          <w:b/>
          <w:bCs/>
        </w:rPr>
        <w:tab/>
        <w:t>REGIONE CALABRIA</w:t>
      </w:r>
    </w:p>
    <w:p w:rsidR="0057486A" w:rsidRDefault="0057486A" w:rsidP="0057486A">
      <w:pPr>
        <w:autoSpaceDE w:val="0"/>
        <w:spacing w:after="0" w:line="240" w:lineRule="auto"/>
        <w:jc w:val="right"/>
        <w:rPr>
          <w:rFonts w:ascii="Times New Roman" w:hAnsi="Times New Roman"/>
          <w:b/>
          <w:bCs/>
        </w:rPr>
      </w:pPr>
      <w:r>
        <w:rPr>
          <w:rFonts w:ascii="Times New Roman" w:hAnsi="Times New Roman"/>
          <w:b/>
          <w:bCs/>
        </w:rPr>
        <w:t>DIP. Infrastrutture – LLPP – Mobilità</w:t>
      </w:r>
    </w:p>
    <w:p w:rsidR="0057486A" w:rsidRPr="00B32CEE" w:rsidRDefault="0057486A" w:rsidP="0057486A">
      <w:pPr>
        <w:autoSpaceDE w:val="0"/>
        <w:spacing w:after="0" w:line="240" w:lineRule="auto"/>
        <w:jc w:val="right"/>
        <w:rPr>
          <w:rFonts w:ascii="Times New Roman" w:hAnsi="Times New Roman"/>
          <w:b/>
          <w:bCs/>
        </w:rPr>
      </w:pPr>
      <w:r>
        <w:rPr>
          <w:rFonts w:ascii="Times New Roman" w:hAnsi="Times New Roman"/>
          <w:b/>
          <w:bCs/>
        </w:rPr>
        <w:t>Settore 6 – Difesa del Suolo</w:t>
      </w:r>
    </w:p>
    <w:p w:rsidR="0057486A" w:rsidRDefault="0057486A" w:rsidP="0057486A">
      <w:pPr>
        <w:autoSpaceDE w:val="0"/>
        <w:spacing w:after="0" w:line="240" w:lineRule="auto"/>
        <w:jc w:val="right"/>
        <w:rPr>
          <w:rFonts w:ascii="Times New Roman" w:hAnsi="Times New Roman"/>
          <w:b/>
          <w:bCs/>
        </w:rPr>
      </w:pPr>
      <w:r>
        <w:rPr>
          <w:rFonts w:ascii="Times New Roman" w:hAnsi="Times New Roman"/>
          <w:b/>
          <w:bCs/>
        </w:rPr>
        <w:t>Cittadella Regionale – Località Germaneto</w:t>
      </w:r>
    </w:p>
    <w:p w:rsidR="0057486A" w:rsidRDefault="0057486A" w:rsidP="0057486A">
      <w:pPr>
        <w:autoSpaceDE w:val="0"/>
        <w:spacing w:after="0" w:line="240" w:lineRule="auto"/>
        <w:jc w:val="right"/>
        <w:rPr>
          <w:rFonts w:ascii="Times New Roman" w:hAnsi="Times New Roman"/>
          <w:b/>
        </w:rPr>
      </w:pPr>
      <w:r>
        <w:rPr>
          <w:rFonts w:ascii="Times New Roman" w:hAnsi="Times New Roman"/>
          <w:b/>
          <w:bCs/>
        </w:rPr>
        <w:t>88100 Catanzaro (CZ)</w:t>
      </w:r>
    </w:p>
    <w:p w:rsidR="000F4DF6" w:rsidRDefault="000F4DF6">
      <w:pPr>
        <w:widowControl w:val="0"/>
        <w:autoSpaceDE w:val="0"/>
        <w:spacing w:after="0" w:line="240" w:lineRule="auto"/>
        <w:jc w:val="both"/>
        <w:rPr>
          <w:rFonts w:ascii="Times New Roman" w:hAnsi="Times New Roman"/>
          <w:b/>
        </w:rPr>
      </w:pPr>
    </w:p>
    <w:p w:rsidR="00B15178" w:rsidRDefault="00B15178">
      <w:pPr>
        <w:widowControl w:val="0"/>
        <w:autoSpaceDE w:val="0"/>
        <w:spacing w:after="0" w:line="240" w:lineRule="auto"/>
        <w:jc w:val="both"/>
        <w:rPr>
          <w:rFonts w:ascii="Times New Roman" w:hAnsi="Times New Roman"/>
          <w:b/>
        </w:rPr>
      </w:pPr>
    </w:p>
    <w:p w:rsidR="001F44F2" w:rsidRPr="008A6AAC" w:rsidRDefault="001F44F2" w:rsidP="001F44F2">
      <w:pPr>
        <w:pStyle w:val="Didascalia"/>
        <w:jc w:val="both"/>
        <w:rPr>
          <w:rStyle w:val="fontstyle01"/>
          <w:b/>
          <w:bCs/>
        </w:rPr>
      </w:pPr>
      <w:r w:rsidRPr="008A6AAC">
        <w:rPr>
          <w:rStyle w:val="fontstyle01"/>
        </w:rPr>
        <w:t xml:space="preserve">PROCEDURA APERTA AI SENSI DELL’ART. 60 DEL D.LGS. N. 50/2016 E S.M.I., CON IL CRITERIO DELL’OFFERTA ECONOMICAMENTE PIÙ VANTAGGIOSA AI SENSI DELL’ART. 95, COMMA 3 LETT. B) DEL MEDESIMO DECRETO, PER L'AFFIDAMENTO DEI SERVIZI DI INGEGNERIA ED ARCHITETTURA FINALIZZATI ALLA REDAZIONE DELLA PROGETTAZIONE </w:t>
      </w:r>
      <w:r>
        <w:rPr>
          <w:rStyle w:val="fontstyle01"/>
        </w:rPr>
        <w:t xml:space="preserve">PRELIMINARE, </w:t>
      </w:r>
      <w:r w:rsidRPr="008A6AAC">
        <w:rPr>
          <w:rStyle w:val="fontstyle01"/>
        </w:rPr>
        <w:t>DEFINITIVA ED ESECUTIVA, DIREZIONE DEI LAVORI, CONTABILITÀ, COORDINAMENTO SICUREZZA IN FASE DI PROGETTAZIONE ED ESECUZIONE DEI LAVORI DI:</w:t>
      </w:r>
    </w:p>
    <w:p w:rsidR="00915B81" w:rsidRDefault="00915B81" w:rsidP="00915B81">
      <w:pPr>
        <w:widowControl w:val="0"/>
        <w:overflowPunct w:val="0"/>
        <w:autoSpaceDE w:val="0"/>
        <w:spacing w:after="0" w:line="240" w:lineRule="auto"/>
        <w:ind w:right="80"/>
        <w:jc w:val="both"/>
        <w:rPr>
          <w:rFonts w:ascii="Times New Roman" w:hAnsi="Times New Roman"/>
          <w:bCs/>
        </w:rPr>
      </w:pP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8"/>
        <w:gridCol w:w="1008"/>
        <w:gridCol w:w="4819"/>
        <w:gridCol w:w="1730"/>
      </w:tblGrid>
      <w:tr w:rsidR="005249EC" w:rsidRPr="009B707C" w:rsidTr="00BF3B60">
        <w:trPr>
          <w:trHeight w:val="574"/>
          <w:tblCellSpacing w:w="0" w:type="dxa"/>
        </w:trPr>
        <w:tc>
          <w:tcPr>
            <w:tcW w:w="1008" w:type="dxa"/>
            <w:vAlign w:val="center"/>
          </w:tcPr>
          <w:p w:rsidR="005249EC" w:rsidRPr="009B707C" w:rsidRDefault="005249EC" w:rsidP="00BF3B60">
            <w:pPr>
              <w:spacing w:line="240" w:lineRule="auto"/>
              <w:jc w:val="center"/>
              <w:rPr>
                <w:rFonts w:cs="Arial"/>
                <w:color w:val="000000"/>
                <w:sz w:val="15"/>
                <w:szCs w:val="15"/>
                <w:lang w:eastAsia="it-IT"/>
              </w:rPr>
            </w:pPr>
            <w:r w:rsidRPr="009B707C">
              <w:rPr>
                <w:rFonts w:cs="Arial"/>
                <w:color w:val="000000"/>
                <w:sz w:val="15"/>
                <w:szCs w:val="15"/>
                <w:lang w:eastAsia="it-IT"/>
              </w:rPr>
              <w:sym w:font="Symbol" w:char="F0A0"/>
            </w:r>
          </w:p>
        </w:tc>
        <w:tc>
          <w:tcPr>
            <w:tcW w:w="1008" w:type="dxa"/>
            <w:vAlign w:val="center"/>
            <w:hideMark/>
          </w:tcPr>
          <w:p w:rsidR="005249EC" w:rsidRPr="009B707C" w:rsidRDefault="005249EC" w:rsidP="00BF3B60">
            <w:pPr>
              <w:spacing w:line="240" w:lineRule="auto"/>
              <w:jc w:val="center"/>
              <w:rPr>
                <w:rFonts w:cs="Arial"/>
                <w:color w:val="000000"/>
                <w:sz w:val="15"/>
                <w:szCs w:val="15"/>
                <w:lang w:eastAsia="it-IT"/>
              </w:rPr>
            </w:pPr>
            <w:r w:rsidRPr="009B707C">
              <w:rPr>
                <w:rFonts w:cs="Arial"/>
                <w:color w:val="000000"/>
                <w:sz w:val="15"/>
                <w:szCs w:val="15"/>
                <w:lang w:eastAsia="it-IT"/>
              </w:rPr>
              <w:t>Lotto 1</w:t>
            </w:r>
          </w:p>
        </w:tc>
        <w:tc>
          <w:tcPr>
            <w:tcW w:w="4819" w:type="dxa"/>
            <w:shd w:val="clear" w:color="auto" w:fill="FFFFFF"/>
            <w:vAlign w:val="center"/>
            <w:hideMark/>
          </w:tcPr>
          <w:p w:rsidR="005249EC" w:rsidRPr="009B707C" w:rsidRDefault="005249EC" w:rsidP="00BF3B60">
            <w:pPr>
              <w:spacing w:line="240" w:lineRule="auto"/>
              <w:jc w:val="center"/>
              <w:rPr>
                <w:rFonts w:cs="Arial"/>
                <w:color w:val="000000"/>
                <w:sz w:val="15"/>
                <w:szCs w:val="15"/>
                <w:lang w:eastAsia="it-IT"/>
              </w:rPr>
            </w:pPr>
            <w:r w:rsidRPr="008A6AAC">
              <w:rPr>
                <w:rFonts w:cs="Arial"/>
                <w:color w:val="000000"/>
                <w:sz w:val="15"/>
                <w:szCs w:val="15"/>
                <w:lang w:eastAsia="it-IT"/>
              </w:rPr>
              <w:t>INTERVENTI INTEGRATI PER IL COMPLETAMENTO DELLE OPERE DI DIFESA COSTIERA (tra Punta Stilo e Foce Fiumara Torbido)</w:t>
            </w:r>
          </w:p>
        </w:tc>
        <w:tc>
          <w:tcPr>
            <w:tcW w:w="1730" w:type="dxa"/>
            <w:shd w:val="clear" w:color="auto" w:fill="FFFFFF"/>
            <w:vAlign w:val="center"/>
            <w:hideMark/>
          </w:tcPr>
          <w:p w:rsidR="005249EC" w:rsidRPr="00B0013E" w:rsidRDefault="005249EC" w:rsidP="00BF3B60">
            <w:pPr>
              <w:spacing w:line="240" w:lineRule="auto"/>
              <w:jc w:val="center"/>
              <w:rPr>
                <w:rFonts w:cs="Arial"/>
                <w:color w:val="000000"/>
                <w:sz w:val="15"/>
                <w:szCs w:val="15"/>
                <w:lang w:eastAsia="it-IT"/>
              </w:rPr>
            </w:pPr>
            <w:r w:rsidRPr="009B707C">
              <w:rPr>
                <w:rFonts w:cs="Arial"/>
                <w:sz w:val="15"/>
                <w:szCs w:val="15"/>
                <w:lang w:eastAsia="it-IT"/>
              </w:rPr>
              <w:t>8177743701</w:t>
            </w:r>
          </w:p>
        </w:tc>
      </w:tr>
      <w:tr w:rsidR="005249EC" w:rsidRPr="009B707C" w:rsidTr="00BF3B60">
        <w:trPr>
          <w:trHeight w:val="650"/>
          <w:tblCellSpacing w:w="0" w:type="dxa"/>
        </w:trPr>
        <w:tc>
          <w:tcPr>
            <w:tcW w:w="1008" w:type="dxa"/>
            <w:vAlign w:val="center"/>
          </w:tcPr>
          <w:p w:rsidR="005249EC" w:rsidRPr="009B707C" w:rsidRDefault="005249EC" w:rsidP="00BF3B60">
            <w:pPr>
              <w:spacing w:line="240" w:lineRule="auto"/>
              <w:jc w:val="center"/>
              <w:rPr>
                <w:rFonts w:cs="Arial"/>
                <w:color w:val="000000"/>
                <w:sz w:val="15"/>
                <w:szCs w:val="15"/>
                <w:lang w:eastAsia="it-IT"/>
              </w:rPr>
            </w:pPr>
            <w:r w:rsidRPr="009B707C">
              <w:rPr>
                <w:rFonts w:cs="Arial"/>
                <w:color w:val="000000"/>
                <w:sz w:val="15"/>
                <w:szCs w:val="15"/>
                <w:lang w:eastAsia="it-IT"/>
              </w:rPr>
              <w:sym w:font="Symbol" w:char="F0A0"/>
            </w:r>
          </w:p>
        </w:tc>
        <w:tc>
          <w:tcPr>
            <w:tcW w:w="1008" w:type="dxa"/>
            <w:vAlign w:val="center"/>
            <w:hideMark/>
          </w:tcPr>
          <w:p w:rsidR="005249EC" w:rsidRPr="009B707C" w:rsidRDefault="005249EC" w:rsidP="00BF3B60">
            <w:pPr>
              <w:spacing w:line="240" w:lineRule="auto"/>
              <w:jc w:val="center"/>
              <w:rPr>
                <w:rFonts w:cs="Arial"/>
                <w:color w:val="000000"/>
                <w:sz w:val="15"/>
                <w:szCs w:val="15"/>
                <w:lang w:eastAsia="it-IT"/>
              </w:rPr>
            </w:pPr>
            <w:r w:rsidRPr="009B707C">
              <w:rPr>
                <w:rFonts w:cs="Arial"/>
                <w:color w:val="000000"/>
                <w:sz w:val="15"/>
                <w:szCs w:val="15"/>
                <w:lang w:eastAsia="it-IT"/>
              </w:rPr>
              <w:t>Lotto 2</w:t>
            </w:r>
          </w:p>
        </w:tc>
        <w:tc>
          <w:tcPr>
            <w:tcW w:w="4819" w:type="dxa"/>
            <w:shd w:val="clear" w:color="auto" w:fill="FFFFFF"/>
            <w:vAlign w:val="center"/>
            <w:hideMark/>
          </w:tcPr>
          <w:p w:rsidR="005249EC" w:rsidRPr="009B707C" w:rsidRDefault="005249EC" w:rsidP="00BF3B60">
            <w:pPr>
              <w:spacing w:line="240" w:lineRule="auto"/>
              <w:jc w:val="center"/>
              <w:rPr>
                <w:rFonts w:cs="Arial"/>
                <w:color w:val="000000"/>
                <w:sz w:val="15"/>
                <w:szCs w:val="15"/>
                <w:lang w:eastAsia="it-IT"/>
              </w:rPr>
            </w:pPr>
            <w:r w:rsidRPr="008A6AAC">
              <w:rPr>
                <w:rFonts w:cs="Arial"/>
                <w:color w:val="000000"/>
                <w:sz w:val="15"/>
                <w:szCs w:val="15"/>
                <w:lang w:eastAsia="it-IT"/>
              </w:rPr>
              <w:t>INTERVENTI INTEGRATI PER IL COMPLETAMENTO DELLE OPERE DI DIFESA COSTIERA (tra Foce Mesima – Scogli delle Formiche)</w:t>
            </w:r>
          </w:p>
        </w:tc>
        <w:tc>
          <w:tcPr>
            <w:tcW w:w="1730" w:type="dxa"/>
            <w:shd w:val="clear" w:color="auto" w:fill="FFFFFF"/>
            <w:vAlign w:val="center"/>
            <w:hideMark/>
          </w:tcPr>
          <w:p w:rsidR="005249EC" w:rsidRPr="005249EC" w:rsidRDefault="005249EC" w:rsidP="005249EC">
            <w:pPr>
              <w:spacing w:line="240" w:lineRule="auto"/>
              <w:jc w:val="center"/>
              <w:rPr>
                <w:rFonts w:cs="Arial"/>
                <w:sz w:val="15"/>
                <w:szCs w:val="15"/>
                <w:lang w:eastAsia="it-IT"/>
              </w:rPr>
            </w:pPr>
            <w:r w:rsidRPr="009B707C">
              <w:rPr>
                <w:rFonts w:cs="Arial"/>
                <w:sz w:val="15"/>
                <w:szCs w:val="15"/>
                <w:lang w:eastAsia="it-IT"/>
              </w:rPr>
              <w:t>817768357E</w:t>
            </w:r>
            <w:bookmarkStart w:id="0" w:name="_GoBack"/>
            <w:bookmarkEnd w:id="0"/>
          </w:p>
        </w:tc>
      </w:tr>
      <w:tr w:rsidR="005249EC" w:rsidRPr="009B707C" w:rsidTr="00BF3B60">
        <w:trPr>
          <w:trHeight w:val="531"/>
          <w:tblCellSpacing w:w="0" w:type="dxa"/>
        </w:trPr>
        <w:tc>
          <w:tcPr>
            <w:tcW w:w="1008" w:type="dxa"/>
            <w:vAlign w:val="center"/>
          </w:tcPr>
          <w:p w:rsidR="005249EC" w:rsidRPr="009B707C" w:rsidRDefault="005249EC" w:rsidP="00BF3B60">
            <w:pPr>
              <w:spacing w:line="240" w:lineRule="auto"/>
              <w:jc w:val="center"/>
              <w:rPr>
                <w:rFonts w:cs="Arial"/>
                <w:color w:val="000000"/>
                <w:sz w:val="15"/>
                <w:szCs w:val="15"/>
                <w:lang w:eastAsia="it-IT"/>
              </w:rPr>
            </w:pPr>
            <w:r w:rsidRPr="009B707C">
              <w:rPr>
                <w:rFonts w:cs="Arial"/>
                <w:color w:val="000000"/>
                <w:sz w:val="15"/>
                <w:szCs w:val="15"/>
                <w:lang w:eastAsia="it-IT"/>
              </w:rPr>
              <w:sym w:font="Symbol" w:char="F0A0"/>
            </w:r>
          </w:p>
        </w:tc>
        <w:tc>
          <w:tcPr>
            <w:tcW w:w="1008" w:type="dxa"/>
            <w:vAlign w:val="center"/>
            <w:hideMark/>
          </w:tcPr>
          <w:p w:rsidR="005249EC" w:rsidRPr="009B707C" w:rsidRDefault="005249EC" w:rsidP="00BF3B60">
            <w:pPr>
              <w:spacing w:line="240" w:lineRule="auto"/>
              <w:jc w:val="center"/>
              <w:rPr>
                <w:rFonts w:cs="Arial"/>
                <w:color w:val="000000"/>
                <w:sz w:val="15"/>
                <w:szCs w:val="15"/>
                <w:lang w:eastAsia="it-IT"/>
              </w:rPr>
            </w:pPr>
            <w:r w:rsidRPr="009B707C">
              <w:rPr>
                <w:rFonts w:cs="Arial"/>
                <w:color w:val="000000"/>
                <w:sz w:val="15"/>
                <w:szCs w:val="15"/>
                <w:lang w:eastAsia="it-IT"/>
              </w:rPr>
              <w:t>Lotto 3</w:t>
            </w:r>
          </w:p>
        </w:tc>
        <w:tc>
          <w:tcPr>
            <w:tcW w:w="4819" w:type="dxa"/>
            <w:shd w:val="clear" w:color="auto" w:fill="FFFFFF"/>
            <w:vAlign w:val="center"/>
            <w:hideMark/>
          </w:tcPr>
          <w:p w:rsidR="005249EC" w:rsidRPr="009B707C" w:rsidRDefault="005249EC" w:rsidP="00BF3B60">
            <w:pPr>
              <w:spacing w:line="240" w:lineRule="auto"/>
              <w:jc w:val="center"/>
              <w:rPr>
                <w:rFonts w:cs="Arial"/>
                <w:color w:val="000000"/>
                <w:sz w:val="15"/>
                <w:szCs w:val="15"/>
                <w:lang w:eastAsia="it-IT"/>
              </w:rPr>
            </w:pPr>
            <w:r w:rsidRPr="008A6AAC">
              <w:rPr>
                <w:rFonts w:cs="Arial"/>
                <w:color w:val="000000"/>
                <w:sz w:val="15"/>
                <w:szCs w:val="15"/>
                <w:lang w:eastAsia="it-IT"/>
              </w:rPr>
              <w:t>INTERVENTI INTEGRATI PER IL COMPLETAMENTO DELLE OPERE DI DIFESA COSTIERA ( Litorale di Isola Capo Rizzuto)</w:t>
            </w:r>
          </w:p>
        </w:tc>
        <w:tc>
          <w:tcPr>
            <w:tcW w:w="1730" w:type="dxa"/>
            <w:shd w:val="clear" w:color="auto" w:fill="FFFFFF"/>
            <w:vAlign w:val="center"/>
            <w:hideMark/>
          </w:tcPr>
          <w:p w:rsidR="005249EC" w:rsidRPr="00B0013E" w:rsidRDefault="005249EC" w:rsidP="00BF3B60">
            <w:pPr>
              <w:spacing w:line="240" w:lineRule="auto"/>
              <w:jc w:val="center"/>
              <w:rPr>
                <w:rFonts w:cs="Arial"/>
                <w:color w:val="000000"/>
                <w:sz w:val="15"/>
                <w:szCs w:val="15"/>
                <w:lang w:eastAsia="it-IT"/>
              </w:rPr>
            </w:pPr>
            <w:r w:rsidRPr="009B707C">
              <w:rPr>
                <w:rFonts w:cs="Arial"/>
                <w:sz w:val="15"/>
                <w:szCs w:val="15"/>
                <w:lang w:eastAsia="it-IT"/>
              </w:rPr>
              <w:t>8177714F10</w:t>
            </w:r>
          </w:p>
        </w:tc>
      </w:tr>
    </w:tbl>
    <w:p w:rsidR="00915B81" w:rsidRDefault="00915B81" w:rsidP="00915B81">
      <w:pPr>
        <w:widowControl w:val="0"/>
        <w:overflowPunct w:val="0"/>
        <w:autoSpaceDE w:val="0"/>
        <w:spacing w:after="0" w:line="240" w:lineRule="auto"/>
        <w:ind w:right="80"/>
        <w:jc w:val="both"/>
        <w:rPr>
          <w:rFonts w:ascii="Times New Roman" w:hAnsi="Times New Roman"/>
          <w:bCs/>
        </w:rPr>
      </w:pPr>
    </w:p>
    <w:p w:rsidR="00095A21" w:rsidRDefault="00095A21">
      <w:pPr>
        <w:widowControl w:val="0"/>
        <w:overflowPunct w:val="0"/>
        <w:autoSpaceDE w:val="0"/>
        <w:spacing w:after="0" w:line="240" w:lineRule="auto"/>
        <w:ind w:right="80"/>
        <w:jc w:val="both"/>
        <w:rPr>
          <w:rFonts w:ascii="Times New Roman" w:hAnsi="Times New Roman"/>
          <w:bCs/>
        </w:rPr>
      </w:pPr>
    </w:p>
    <w:p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libero professionista singolo)</w:t>
      </w:r>
    </w:p>
    <w:p w:rsidR="000F4DF6" w:rsidRDefault="000F4DF6">
      <w:pPr>
        <w:autoSpaceDE w:val="0"/>
        <w:spacing w:after="0"/>
        <w:jc w:val="both"/>
        <w:rPr>
          <w:rFonts w:ascii="Times New Roman" w:hAnsi="Times New Roman"/>
          <w:i/>
          <w:iCs/>
          <w:sz w:val="20"/>
          <w:szCs w:val="20"/>
        </w:rPr>
      </w:pPr>
      <w:r>
        <w:rPr>
          <w:rFonts w:ascii="Times New Roman" w:hAnsi="Times New Roman"/>
          <w:sz w:val="20"/>
          <w:szCs w:val="20"/>
        </w:rPr>
        <w:t>Il sottoscritto (cognome) __________________________ (nome) _____________________________________ natoil</w:t>
      </w:r>
      <w:r w:rsidR="003A32F6">
        <w:rPr>
          <w:rFonts w:ascii="Times New Roman" w:hAnsi="Times New Roman"/>
          <w:sz w:val="20"/>
          <w:szCs w:val="20"/>
        </w:rPr>
        <w:t> _____________________</w:t>
      </w:r>
      <w:r>
        <w:rPr>
          <w:rFonts w:ascii="Times New Roman" w:hAnsi="Times New Roman"/>
          <w:sz w:val="20"/>
          <w:szCs w:val="20"/>
        </w:rPr>
        <w:t>_ a _____________________ residente a ________________________________________ Via ______________________________________________ n. ______ CAP ________ codice fiscale</w:t>
      </w:r>
      <w:r w:rsidR="003A32F6">
        <w:rPr>
          <w:rFonts w:ascii="Times New Roman" w:hAnsi="Times New Roman"/>
          <w:sz w:val="20"/>
          <w:szCs w:val="20"/>
        </w:rPr>
        <w:t> </w:t>
      </w:r>
      <w:r>
        <w:rPr>
          <w:rFonts w:ascii="Times New Roman" w:hAnsi="Times New Roman"/>
          <w:sz w:val="20"/>
          <w:szCs w:val="20"/>
        </w:rPr>
        <w:t>_____________________ in qualità di libero professionista singolo con studio in _________________________ Via _________________________ P.IVA _________________________.</w:t>
      </w: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associazione di liberi professionisti)</w:t>
      </w:r>
    </w:p>
    <w:p w:rsidR="000F4DF6" w:rsidRDefault="00B15178">
      <w:pPr>
        <w:autoSpaceDE w:val="0"/>
        <w:spacing w:after="240"/>
        <w:jc w:val="both"/>
        <w:rPr>
          <w:rFonts w:ascii="Times New Roman" w:hAnsi="Times New Roman"/>
          <w:sz w:val="20"/>
          <w:szCs w:val="20"/>
        </w:rPr>
      </w:pPr>
      <w:r>
        <w:rPr>
          <w:rFonts w:ascii="Times New Roman" w:hAnsi="Times New Roman"/>
          <w:sz w:val="20"/>
          <w:szCs w:val="20"/>
        </w:rPr>
        <w:t xml:space="preserve">Il sottoscritto (cognome) __________________________ (nome)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w:t>
      </w:r>
      <w:r w:rsidR="000F4DF6">
        <w:rPr>
          <w:rFonts w:ascii="Times New Roman" w:hAnsi="Times New Roman"/>
          <w:sz w:val="20"/>
          <w:szCs w:val="20"/>
        </w:rPr>
        <w:t>dell’associazione di liberi professionisti ________________</w:t>
      </w:r>
      <w:r>
        <w:rPr>
          <w:rFonts w:ascii="Times New Roman" w:hAnsi="Times New Roman"/>
          <w:sz w:val="20"/>
          <w:szCs w:val="20"/>
        </w:rPr>
        <w:t>____________</w:t>
      </w:r>
      <w:r w:rsidR="000F4DF6">
        <w:rPr>
          <w:rFonts w:ascii="Times New Roman" w:hAnsi="Times New Roman"/>
          <w:sz w:val="20"/>
          <w:szCs w:val="20"/>
        </w:rPr>
        <w:t xml:space="preserve">___ costituita nelle forme di cui alla legge n. 1815/1939, con </w:t>
      </w:r>
      <w:r w:rsidR="000F4DF6">
        <w:rPr>
          <w:rFonts w:ascii="Times New Roman" w:hAnsi="Times New Roman"/>
          <w:sz w:val="20"/>
          <w:szCs w:val="20"/>
        </w:rPr>
        <w:lastRenderedPageBreak/>
        <w:t>sede in __________</w:t>
      </w:r>
      <w:r>
        <w:rPr>
          <w:rFonts w:ascii="Times New Roman" w:hAnsi="Times New Roman"/>
          <w:sz w:val="20"/>
          <w:szCs w:val="20"/>
        </w:rPr>
        <w:t>_____</w:t>
      </w:r>
      <w:r w:rsidR="000F4DF6">
        <w:rPr>
          <w:rFonts w:ascii="Times New Roman" w:hAnsi="Times New Roman"/>
          <w:sz w:val="20"/>
          <w:szCs w:val="20"/>
        </w:rPr>
        <w:t>______</w:t>
      </w:r>
      <w:r>
        <w:rPr>
          <w:rFonts w:ascii="Times New Roman" w:hAnsi="Times New Roman"/>
          <w:sz w:val="20"/>
          <w:szCs w:val="20"/>
        </w:rPr>
        <w:t>___</w:t>
      </w:r>
      <w:r w:rsidR="000F4DF6">
        <w:rPr>
          <w:rFonts w:ascii="Times New Roman" w:hAnsi="Times New Roman"/>
          <w:sz w:val="20"/>
          <w:szCs w:val="20"/>
        </w:rPr>
        <w:t>___ Via _______</w:t>
      </w:r>
      <w:r>
        <w:rPr>
          <w:rFonts w:ascii="Times New Roman" w:hAnsi="Times New Roman"/>
          <w:sz w:val="20"/>
          <w:szCs w:val="20"/>
        </w:rPr>
        <w:t xml:space="preserve">_____________________________ </w:t>
      </w:r>
      <w:r w:rsidR="000F4DF6">
        <w:rPr>
          <w:rFonts w:ascii="Times New Roman" w:hAnsi="Times New Roman"/>
          <w:sz w:val="20"/>
          <w:szCs w:val="20"/>
        </w:rPr>
        <w:t>n. ______ CAP</w:t>
      </w:r>
      <w:r>
        <w:rPr>
          <w:rFonts w:ascii="Times New Roman" w:hAnsi="Times New Roman"/>
          <w:sz w:val="20"/>
          <w:szCs w:val="20"/>
        </w:rPr>
        <w:t> ______________</w:t>
      </w:r>
      <w:r w:rsidR="000F4DF6">
        <w:rPr>
          <w:rFonts w:ascii="Times New Roman" w:hAnsi="Times New Roman"/>
          <w:sz w:val="20"/>
          <w:szCs w:val="20"/>
        </w:rPr>
        <w:t xml:space="preserve"> P.IVA _______________</w:t>
      </w:r>
      <w:r>
        <w:rPr>
          <w:rFonts w:ascii="Times New Roman" w:hAnsi="Times New Roman"/>
          <w:sz w:val="20"/>
          <w:szCs w:val="20"/>
        </w:rPr>
        <w:t>__________</w:t>
      </w:r>
      <w:r w:rsidR="000F4DF6">
        <w:rPr>
          <w:rFonts w:ascii="Times New Roman" w:hAnsi="Times New Roman"/>
          <w:sz w:val="20"/>
          <w:szCs w:val="20"/>
        </w:rPr>
        <w:t>______</w:t>
      </w:r>
    </w:p>
    <w:p w:rsidR="000F4DF6" w:rsidRDefault="000F4DF6">
      <w:pPr>
        <w:autoSpaceDE w:val="0"/>
        <w:spacing w:after="0"/>
        <w:jc w:val="both"/>
        <w:rPr>
          <w:rFonts w:ascii="Times New Roman" w:hAnsi="Times New Roman"/>
          <w:i/>
          <w:iCs/>
          <w:sz w:val="20"/>
          <w:szCs w:val="20"/>
        </w:rPr>
      </w:pPr>
      <w:r>
        <w:rPr>
          <w:rFonts w:ascii="Times New Roman" w:hAnsi="Times New Roman"/>
          <w:sz w:val="20"/>
          <w:szCs w:val="20"/>
        </w:rPr>
        <w:t>(</w:t>
      </w:r>
      <w:r>
        <w:rPr>
          <w:rFonts w:ascii="Times New Roman" w:hAnsi="Times New Roman"/>
          <w:i/>
          <w:sz w:val="20"/>
          <w:szCs w:val="20"/>
        </w:rPr>
        <w:t>riprodurre le righe sovrastanti e compilarle tante volte quanti sono i professionisti dello studio associato)</w:t>
      </w: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società di professionisti)</w:t>
      </w:r>
    </w:p>
    <w:p w:rsidR="00A159C9" w:rsidRDefault="000F4DF6">
      <w:pPr>
        <w:autoSpaceDE w:val="0"/>
        <w:spacing w:after="240"/>
        <w:jc w:val="both"/>
        <w:rPr>
          <w:rFonts w:ascii="Times New Roman" w:hAnsi="Times New Roman"/>
          <w:sz w:val="20"/>
          <w:szCs w:val="20"/>
        </w:rPr>
      </w:pPr>
      <w:r>
        <w:rPr>
          <w:rFonts w:ascii="Times New Roman" w:hAnsi="Times New Roman"/>
          <w:sz w:val="20"/>
          <w:szCs w:val="20"/>
        </w:rPr>
        <w:t>Il sottoscritto (cognome) __________________________ (nome) _____________________________________ natoil</w:t>
      </w:r>
      <w:r w:rsidR="00B15178">
        <w:rPr>
          <w:rFonts w:ascii="Times New Roman" w:hAnsi="Times New Roman"/>
          <w:sz w:val="20"/>
          <w:szCs w:val="20"/>
        </w:rPr>
        <w:t> ___________________</w:t>
      </w:r>
      <w:r>
        <w:rPr>
          <w:rFonts w:ascii="Times New Roman" w:hAnsi="Times New Roman"/>
          <w:sz w:val="20"/>
          <w:szCs w:val="20"/>
        </w:rPr>
        <w:t xml:space="preserve"> a __</w:t>
      </w:r>
      <w:r w:rsidR="00B15178">
        <w:rPr>
          <w:rFonts w:ascii="Times New Roman" w:hAnsi="Times New Roman"/>
          <w:sz w:val="20"/>
          <w:szCs w:val="20"/>
        </w:rPr>
        <w:t>___</w:t>
      </w:r>
      <w:r>
        <w:rPr>
          <w:rFonts w:ascii="Times New Roman" w:hAnsi="Times New Roman"/>
          <w:sz w:val="20"/>
          <w:szCs w:val="20"/>
        </w:rPr>
        <w:t>___________________ residente a ________________________________________ Via ________________________________________</w:t>
      </w:r>
      <w:r w:rsidR="00B15178">
        <w:rPr>
          <w:rFonts w:ascii="Times New Roman" w:hAnsi="Times New Roman"/>
          <w:sz w:val="20"/>
          <w:szCs w:val="20"/>
        </w:rPr>
        <w:t>______</w:t>
      </w:r>
      <w:r>
        <w:rPr>
          <w:rFonts w:ascii="Times New Roman" w:hAnsi="Times New Roman"/>
          <w:sz w:val="20"/>
          <w:szCs w:val="20"/>
        </w:rPr>
        <w:t>______ n. ____</w:t>
      </w:r>
      <w:r w:rsidR="00B15178">
        <w:rPr>
          <w:rFonts w:ascii="Times New Roman" w:hAnsi="Times New Roman"/>
          <w:sz w:val="20"/>
          <w:szCs w:val="20"/>
        </w:rPr>
        <w:t>_</w:t>
      </w:r>
      <w:r>
        <w:rPr>
          <w:rFonts w:ascii="Times New Roman" w:hAnsi="Times New Roman"/>
          <w:sz w:val="20"/>
          <w:szCs w:val="20"/>
        </w:rPr>
        <w:t>__ CAP __</w:t>
      </w:r>
      <w:r w:rsidR="00B15178">
        <w:rPr>
          <w:rFonts w:ascii="Times New Roman" w:hAnsi="Times New Roman"/>
          <w:sz w:val="20"/>
          <w:szCs w:val="20"/>
        </w:rPr>
        <w:t>_____</w:t>
      </w:r>
      <w:r>
        <w:rPr>
          <w:rFonts w:ascii="Times New Roman" w:hAnsi="Times New Roman"/>
          <w:sz w:val="20"/>
          <w:szCs w:val="20"/>
        </w:rPr>
        <w:t>______ codice</w:t>
      </w:r>
      <w:r w:rsidR="00B15178">
        <w:rPr>
          <w:rFonts w:ascii="Times New Roman" w:hAnsi="Times New Roman"/>
          <w:sz w:val="20"/>
          <w:szCs w:val="20"/>
        </w:rPr>
        <w:t> </w:t>
      </w:r>
      <w:r>
        <w:rPr>
          <w:rFonts w:ascii="Times New Roman" w:hAnsi="Times New Roman"/>
          <w:sz w:val="20"/>
          <w:szCs w:val="20"/>
        </w:rPr>
        <w:t>fiscale</w:t>
      </w:r>
      <w:r w:rsidR="00B15178">
        <w:rPr>
          <w:rFonts w:ascii="Times New Roman" w:hAnsi="Times New Roman"/>
          <w:sz w:val="20"/>
          <w:szCs w:val="20"/>
        </w:rPr>
        <w:t> </w:t>
      </w:r>
      <w:r>
        <w:rPr>
          <w:rFonts w:ascii="Times New Roman" w:hAnsi="Times New Roman"/>
          <w:sz w:val="20"/>
          <w:szCs w:val="20"/>
        </w:rPr>
        <w:t>________________</w:t>
      </w:r>
      <w:r w:rsidR="00B15178">
        <w:rPr>
          <w:rFonts w:ascii="Times New Roman" w:hAnsi="Times New Roman"/>
          <w:sz w:val="20"/>
          <w:szCs w:val="20"/>
        </w:rPr>
        <w:t>____________</w:t>
      </w:r>
      <w:r>
        <w:rPr>
          <w:rFonts w:ascii="Times New Roman" w:hAnsi="Times New Roman"/>
          <w:sz w:val="20"/>
          <w:szCs w:val="20"/>
        </w:rPr>
        <w:t>_</w:t>
      </w:r>
      <w:r w:rsidR="00B15178">
        <w:rPr>
          <w:rFonts w:ascii="Times New Roman" w:hAnsi="Times New Roman"/>
          <w:sz w:val="20"/>
          <w:szCs w:val="20"/>
        </w:rPr>
        <w:t>__</w:t>
      </w:r>
      <w:r>
        <w:rPr>
          <w:rFonts w:ascii="Times New Roman" w:hAnsi="Times New Roman"/>
          <w:sz w:val="20"/>
          <w:szCs w:val="20"/>
        </w:rPr>
        <w:t>____ in qualità di _______</w:t>
      </w:r>
      <w:r w:rsidR="00B15178">
        <w:rPr>
          <w:rFonts w:ascii="Times New Roman" w:hAnsi="Times New Roman"/>
          <w:sz w:val="20"/>
          <w:szCs w:val="20"/>
        </w:rPr>
        <w:t>___</w:t>
      </w:r>
      <w:r>
        <w:rPr>
          <w:rFonts w:ascii="Times New Roman" w:hAnsi="Times New Roman"/>
          <w:sz w:val="20"/>
          <w:szCs w:val="20"/>
        </w:rPr>
        <w:t>____________ della società di professionisti ________________</w:t>
      </w:r>
      <w:r w:rsidR="00B15178">
        <w:rPr>
          <w:rFonts w:ascii="Times New Roman" w:hAnsi="Times New Roman"/>
          <w:sz w:val="20"/>
          <w:szCs w:val="20"/>
        </w:rPr>
        <w:t>_________</w:t>
      </w:r>
      <w:r>
        <w:rPr>
          <w:rFonts w:ascii="Times New Roman" w:hAnsi="Times New Roman"/>
          <w:sz w:val="20"/>
          <w:szCs w:val="20"/>
        </w:rPr>
        <w:t>___ con sede in __</w:t>
      </w:r>
      <w:r w:rsidR="00B15178">
        <w:rPr>
          <w:rFonts w:ascii="Times New Roman" w:hAnsi="Times New Roman"/>
          <w:sz w:val="20"/>
          <w:szCs w:val="20"/>
        </w:rPr>
        <w:t>___</w:t>
      </w:r>
      <w:r>
        <w:rPr>
          <w:rFonts w:ascii="Times New Roman" w:hAnsi="Times New Roman"/>
          <w:sz w:val="20"/>
          <w:szCs w:val="20"/>
        </w:rPr>
        <w:t>____________</w:t>
      </w:r>
      <w:r w:rsidR="00B15178">
        <w:rPr>
          <w:rFonts w:ascii="Times New Roman" w:hAnsi="Times New Roman"/>
          <w:sz w:val="20"/>
          <w:szCs w:val="20"/>
        </w:rPr>
        <w:t>________</w:t>
      </w:r>
      <w:r>
        <w:rPr>
          <w:rFonts w:ascii="Times New Roman" w:hAnsi="Times New Roman"/>
          <w:sz w:val="20"/>
          <w:szCs w:val="20"/>
        </w:rPr>
        <w:t>_</w:t>
      </w:r>
      <w:r w:rsidR="00B15178">
        <w:rPr>
          <w:rFonts w:ascii="Times New Roman" w:hAnsi="Times New Roman"/>
          <w:sz w:val="20"/>
          <w:szCs w:val="20"/>
        </w:rPr>
        <w:t>____</w:t>
      </w:r>
      <w:r>
        <w:rPr>
          <w:rFonts w:ascii="Times New Roman" w:hAnsi="Times New Roman"/>
          <w:sz w:val="20"/>
          <w:szCs w:val="20"/>
        </w:rPr>
        <w:t>____ Via</w:t>
      </w:r>
      <w:r w:rsidR="00B15178">
        <w:rPr>
          <w:rFonts w:ascii="Times New Roman" w:hAnsi="Times New Roman"/>
          <w:sz w:val="20"/>
          <w:szCs w:val="20"/>
        </w:rPr>
        <w:t> </w:t>
      </w:r>
      <w:r>
        <w:rPr>
          <w:rFonts w:ascii="Times New Roman" w:hAnsi="Times New Roman"/>
          <w:sz w:val="20"/>
          <w:szCs w:val="20"/>
        </w:rPr>
        <w:t>__</w:t>
      </w:r>
      <w:r w:rsidR="00B15178">
        <w:rPr>
          <w:rFonts w:ascii="Times New Roman" w:hAnsi="Times New Roman"/>
          <w:sz w:val="20"/>
          <w:szCs w:val="20"/>
        </w:rPr>
        <w:t>______</w:t>
      </w:r>
      <w:r>
        <w:rPr>
          <w:rFonts w:ascii="Times New Roman" w:hAnsi="Times New Roman"/>
          <w:sz w:val="20"/>
          <w:szCs w:val="20"/>
        </w:rPr>
        <w:t>__</w:t>
      </w:r>
      <w:r w:rsidR="00B15178">
        <w:rPr>
          <w:rFonts w:ascii="Times New Roman" w:hAnsi="Times New Roman"/>
          <w:sz w:val="20"/>
          <w:szCs w:val="20"/>
        </w:rPr>
        <w:t xml:space="preserve">________________________ </w:t>
      </w:r>
      <w:r>
        <w:rPr>
          <w:rFonts w:ascii="Times New Roman" w:hAnsi="Times New Roman"/>
          <w:sz w:val="20"/>
          <w:szCs w:val="20"/>
        </w:rPr>
        <w:t>n. ___</w:t>
      </w:r>
      <w:r w:rsidR="00B15178">
        <w:rPr>
          <w:rFonts w:ascii="Times New Roman" w:hAnsi="Times New Roman"/>
          <w:sz w:val="20"/>
          <w:szCs w:val="20"/>
        </w:rPr>
        <w:t>_</w:t>
      </w:r>
      <w:r>
        <w:rPr>
          <w:rFonts w:ascii="Times New Roman" w:hAnsi="Times New Roman"/>
          <w:sz w:val="20"/>
          <w:szCs w:val="20"/>
        </w:rPr>
        <w:t>___ CAP</w:t>
      </w:r>
      <w:r w:rsidR="00B15178">
        <w:rPr>
          <w:rFonts w:ascii="Times New Roman" w:hAnsi="Times New Roman"/>
          <w:sz w:val="20"/>
          <w:szCs w:val="20"/>
        </w:rPr>
        <w:t> ______</w:t>
      </w:r>
      <w:r>
        <w:rPr>
          <w:rFonts w:ascii="Times New Roman" w:hAnsi="Times New Roman"/>
          <w:sz w:val="20"/>
          <w:szCs w:val="20"/>
        </w:rPr>
        <w:t>_____ P.IVA _______</w:t>
      </w:r>
      <w:r w:rsidR="00B15178">
        <w:rPr>
          <w:rFonts w:ascii="Times New Roman" w:hAnsi="Times New Roman"/>
          <w:sz w:val="20"/>
          <w:szCs w:val="20"/>
        </w:rPr>
        <w:t>____</w:t>
      </w:r>
      <w:r>
        <w:rPr>
          <w:rFonts w:ascii="Times New Roman" w:hAnsi="Times New Roman"/>
          <w:sz w:val="20"/>
          <w:szCs w:val="20"/>
        </w:rPr>
        <w:t>______________</w:t>
      </w:r>
    </w:p>
    <w:p w:rsidR="00095A21" w:rsidRDefault="00095A21" w:rsidP="00A159C9">
      <w:pPr>
        <w:autoSpaceDE w:val="0"/>
        <w:spacing w:after="0"/>
        <w:jc w:val="both"/>
        <w:rPr>
          <w:rFonts w:ascii="Times New Roman" w:hAnsi="Times New Roman"/>
          <w:b/>
          <w:bCs/>
          <w:i/>
        </w:rPr>
      </w:pPr>
    </w:p>
    <w:p w:rsidR="000F4DF6" w:rsidRDefault="000F4DF6" w:rsidP="00A159C9">
      <w:pPr>
        <w:autoSpaceDE w:val="0"/>
        <w:spacing w:after="0"/>
        <w:jc w:val="both"/>
        <w:rPr>
          <w:rFonts w:ascii="Times New Roman" w:hAnsi="Times New Roman"/>
          <w:sz w:val="20"/>
          <w:szCs w:val="20"/>
        </w:rPr>
      </w:pPr>
      <w:r>
        <w:rPr>
          <w:rFonts w:ascii="Times New Roman" w:hAnsi="Times New Roman"/>
          <w:b/>
          <w:bCs/>
          <w:i/>
        </w:rPr>
        <w:t>(nel caso di società di ingegneria)</w:t>
      </w:r>
    </w:p>
    <w:p w:rsidR="000F4DF6" w:rsidRDefault="00B15178" w:rsidP="00A159C9">
      <w:pPr>
        <w:autoSpaceDE w:val="0"/>
        <w:spacing w:after="0"/>
        <w:jc w:val="both"/>
        <w:rPr>
          <w:rFonts w:ascii="Times New Roman" w:hAnsi="Times New Roman"/>
          <w:b/>
          <w:bCs/>
          <w:i/>
        </w:rPr>
      </w:pPr>
      <w:r>
        <w:rPr>
          <w:rFonts w:ascii="Times New Roman" w:hAnsi="Times New Roman"/>
          <w:sz w:val="20"/>
          <w:szCs w:val="20"/>
        </w:rPr>
        <w:t>Il sottoscritto (</w:t>
      </w:r>
      <w:r w:rsidRPr="0082755D">
        <w:rPr>
          <w:rFonts w:ascii="Times New Roman" w:hAnsi="Times New Roman"/>
          <w:i/>
          <w:sz w:val="20"/>
          <w:szCs w:val="20"/>
        </w:rPr>
        <w:t>cognome</w:t>
      </w:r>
      <w:r>
        <w:rPr>
          <w:rFonts w:ascii="Times New Roman" w:hAnsi="Times New Roman"/>
          <w:sz w:val="20"/>
          <w:szCs w:val="20"/>
        </w:rPr>
        <w:t>) __________________________ (</w:t>
      </w:r>
      <w:r w:rsidRPr="0082755D">
        <w:rPr>
          <w:rFonts w:ascii="Times New Roman" w:hAnsi="Times New Roman"/>
          <w:i/>
          <w:sz w:val="20"/>
          <w:szCs w:val="20"/>
        </w:rPr>
        <w:t>nome</w:t>
      </w:r>
      <w:r>
        <w:rPr>
          <w:rFonts w:ascii="Times New Roman" w:hAnsi="Times New Roman"/>
          <w:sz w:val="20"/>
          <w:szCs w:val="20"/>
        </w:rPr>
        <w:t xml:space="preserv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w:t>
      </w:r>
      <w:r w:rsidR="000F4DF6">
        <w:rPr>
          <w:rFonts w:ascii="Times New Roman" w:hAnsi="Times New Roman"/>
          <w:sz w:val="20"/>
          <w:szCs w:val="20"/>
        </w:rPr>
        <w:t>della società di ingegneria ______________</w:t>
      </w:r>
      <w:r>
        <w:rPr>
          <w:rFonts w:ascii="Times New Roman" w:hAnsi="Times New Roman"/>
          <w:sz w:val="20"/>
          <w:szCs w:val="20"/>
        </w:rPr>
        <w:t>__________________</w:t>
      </w:r>
      <w:r w:rsidR="000F4DF6">
        <w:rPr>
          <w:rFonts w:ascii="Times New Roman" w:hAnsi="Times New Roman"/>
          <w:sz w:val="20"/>
          <w:szCs w:val="20"/>
        </w:rPr>
        <w:t xml:space="preserve"> con sede in __</w:t>
      </w:r>
      <w:r>
        <w:rPr>
          <w:rFonts w:ascii="Times New Roman" w:hAnsi="Times New Roman"/>
          <w:sz w:val="20"/>
          <w:szCs w:val="20"/>
        </w:rPr>
        <w:t>_________________</w:t>
      </w:r>
      <w:r w:rsidR="000F4DF6">
        <w:rPr>
          <w:rFonts w:ascii="Times New Roman" w:hAnsi="Times New Roman"/>
          <w:sz w:val="20"/>
          <w:szCs w:val="20"/>
        </w:rPr>
        <w:t>_________________ Via</w:t>
      </w:r>
      <w:r>
        <w:rPr>
          <w:rFonts w:ascii="Times New Roman" w:hAnsi="Times New Roman"/>
          <w:sz w:val="20"/>
          <w:szCs w:val="20"/>
        </w:rPr>
        <w:t> </w:t>
      </w:r>
      <w:r w:rsidR="000F4DF6">
        <w:rPr>
          <w:rFonts w:ascii="Times New Roman" w:hAnsi="Times New Roman"/>
          <w:sz w:val="20"/>
          <w:szCs w:val="20"/>
        </w:rPr>
        <w:t>___________________  n. ______ CAP ___________________  P.IVA _________</w:t>
      </w:r>
      <w:r>
        <w:rPr>
          <w:rFonts w:ascii="Times New Roman" w:hAnsi="Times New Roman"/>
          <w:sz w:val="20"/>
          <w:szCs w:val="20"/>
        </w:rPr>
        <w:t>____</w:t>
      </w:r>
      <w:r w:rsidR="000F4DF6">
        <w:rPr>
          <w:rFonts w:ascii="Times New Roman" w:hAnsi="Times New Roman"/>
          <w:sz w:val="20"/>
          <w:szCs w:val="20"/>
        </w:rPr>
        <w:t>____________</w:t>
      </w:r>
    </w:p>
    <w:p w:rsidR="002A3C9F" w:rsidRDefault="002A3C9F" w:rsidP="00B15178">
      <w:pPr>
        <w:autoSpaceDE w:val="0"/>
        <w:spacing w:after="120" w:line="240" w:lineRule="auto"/>
        <w:jc w:val="both"/>
        <w:rPr>
          <w:rFonts w:ascii="Times New Roman" w:hAnsi="Times New Roman"/>
          <w:b/>
          <w:bCs/>
          <w:i/>
        </w:rPr>
      </w:pPr>
    </w:p>
    <w:p w:rsidR="00095A21" w:rsidRDefault="00095A21" w:rsidP="00095A21">
      <w:pPr>
        <w:autoSpaceDE w:val="0"/>
        <w:spacing w:after="0" w:line="240" w:lineRule="auto"/>
        <w:jc w:val="both"/>
        <w:rPr>
          <w:rFonts w:ascii="Times New Roman" w:hAnsi="Times New Roman"/>
          <w:b/>
          <w:bCs/>
          <w:i/>
          <w:sz w:val="20"/>
          <w:szCs w:val="20"/>
        </w:rPr>
      </w:pPr>
      <w:r>
        <w:rPr>
          <w:rFonts w:ascii="Times New Roman" w:hAnsi="Times New Roman"/>
          <w:b/>
          <w:bCs/>
          <w:i/>
        </w:rPr>
        <w:t>(nel caso di raggruppamento temporaneo costituito)</w:t>
      </w:r>
    </w:p>
    <w:p w:rsidR="00095A21" w:rsidRPr="00B576DA" w:rsidRDefault="00095A21" w:rsidP="00095A21">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NB: per ogni componente indicare la forma giuridica. </w:t>
      </w:r>
    </w:p>
    <w:p w:rsidR="00095A21" w:rsidRPr="00B576DA" w:rsidRDefault="00095A21" w:rsidP="00095A21">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In caso di associazione di liberi professionisti costituita nelle forme di cui alla legge n. 1815/1939, indicare tutti i professionisti dello studio associato. </w:t>
      </w:r>
    </w:p>
    <w:p w:rsidR="00095A21" w:rsidRPr="00B576DA" w:rsidRDefault="00095A21" w:rsidP="00095A21">
      <w:pPr>
        <w:autoSpaceDE w:val="0"/>
        <w:spacing w:after="120" w:line="240" w:lineRule="auto"/>
        <w:jc w:val="both"/>
        <w:rPr>
          <w:rFonts w:ascii="Times New Roman" w:hAnsi="Times New Roman"/>
          <w:sz w:val="20"/>
          <w:szCs w:val="20"/>
        </w:rPr>
      </w:pPr>
      <w:r w:rsidRPr="00B576DA">
        <w:rPr>
          <w:rFonts w:ascii="Times New Roman" w:hAnsi="Times New Roman"/>
          <w:bCs/>
          <w:i/>
          <w:sz w:val="20"/>
          <w:szCs w:val="20"/>
        </w:rPr>
        <w:t>In caso di consorzio stabile, specificare la forma giuridica delle singole consorziate che lo costituiscono.</w:t>
      </w:r>
    </w:p>
    <w:p w:rsidR="00095A21" w:rsidRDefault="00095A21" w:rsidP="00095A21">
      <w:pPr>
        <w:autoSpaceDE w:val="0"/>
        <w:spacing w:after="240"/>
        <w:jc w:val="both"/>
        <w:rPr>
          <w:rFonts w:ascii="Times New Roman" w:hAnsi="Times New Roman"/>
          <w:i/>
          <w:sz w:val="20"/>
          <w:szCs w:val="20"/>
        </w:rPr>
      </w:pPr>
      <w:r>
        <w:rPr>
          <w:rFonts w:ascii="Times New Roman" w:hAnsi="Times New Roman"/>
          <w:sz w:val="20"/>
          <w:szCs w:val="20"/>
        </w:rPr>
        <w:t xml:space="preserve">Il sottoscritto (cognome) __________________________ (nome)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del/della ___________________ con sede in ___________________ Via ________________________ n. ______ CAP _______________ P.IVA ___________________________________, Tel. ____________________, E-mail ____________________________, PEC ________________________________,.quale </w:t>
      </w:r>
      <w:r w:rsidRPr="00B576DA">
        <w:rPr>
          <w:rFonts w:ascii="Times New Roman" w:hAnsi="Times New Roman"/>
          <w:b/>
          <w:sz w:val="20"/>
          <w:szCs w:val="20"/>
        </w:rPr>
        <w:t>mandataria</w:t>
      </w:r>
      <w:r>
        <w:rPr>
          <w:rFonts w:ascii="Times New Roman" w:hAnsi="Times New Roman"/>
          <w:sz w:val="20"/>
          <w:szCs w:val="20"/>
        </w:rPr>
        <w:t xml:space="preserve"> del raggruppamento temporaneo costituito da:</w:t>
      </w:r>
    </w:p>
    <w:p w:rsidR="00095A21" w:rsidRDefault="00095A21" w:rsidP="00095A21">
      <w:pPr>
        <w:autoSpaceDE w:val="0"/>
        <w:spacing w:after="240"/>
        <w:jc w:val="both"/>
        <w:rPr>
          <w:rFonts w:ascii="Times New Roman" w:hAnsi="Times New Roman"/>
          <w:sz w:val="20"/>
          <w:szCs w:val="20"/>
          <w:u w:val="single"/>
        </w:rPr>
      </w:pPr>
      <w:r>
        <w:rPr>
          <w:rFonts w:ascii="Times New Roman" w:hAnsi="Times New Roman"/>
          <w:i/>
          <w:sz w:val="20"/>
          <w:szCs w:val="20"/>
        </w:rPr>
        <w:t>(in caso di persona fisica indicare nome, cognome, luogo e data di nascita, sede, partita iva e codice fiscale; in caso di persona giuridica indicare ragione o denominazione sociale, sede e partita iva.)</w:t>
      </w:r>
    </w:p>
    <w:p w:rsidR="00095A21" w:rsidRDefault="00095A21" w:rsidP="00095A21">
      <w:pPr>
        <w:numPr>
          <w:ilvl w:val="0"/>
          <w:numId w:val="2"/>
        </w:numPr>
        <w:autoSpaceDE w:val="0"/>
        <w:spacing w:after="0" w:line="480" w:lineRule="auto"/>
        <w:jc w:val="both"/>
        <w:rPr>
          <w:rFonts w:ascii="Times New Roman" w:hAnsi="Times New Roman"/>
          <w:sz w:val="20"/>
          <w:szCs w:val="20"/>
          <w:u w:val="single"/>
        </w:rPr>
      </w:pPr>
      <w:r>
        <w:rPr>
          <w:rFonts w:ascii="Times New Roman" w:hAnsi="Times New Roman"/>
          <w:sz w:val="20"/>
          <w:szCs w:val="20"/>
          <w:u w:val="single"/>
        </w:rPr>
        <w:t>Mandante:</w:t>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t>;</w:t>
      </w:r>
    </w:p>
    <w:p w:rsidR="00095A21" w:rsidRPr="00A159C9" w:rsidRDefault="00095A21" w:rsidP="00095A21">
      <w:pPr>
        <w:numPr>
          <w:ilvl w:val="0"/>
          <w:numId w:val="2"/>
        </w:numPr>
        <w:autoSpaceDE w:val="0"/>
        <w:spacing w:after="0" w:line="480" w:lineRule="auto"/>
        <w:jc w:val="both"/>
        <w:rPr>
          <w:rFonts w:ascii="Times New Roman" w:hAnsi="Times New Roman"/>
          <w:bCs/>
        </w:rPr>
      </w:pPr>
      <w:r>
        <w:rPr>
          <w:rFonts w:ascii="Times New Roman" w:hAnsi="Times New Roman"/>
          <w:sz w:val="20"/>
          <w:szCs w:val="20"/>
          <w:u w:val="single"/>
        </w:rPr>
        <w:t>Mandante:</w:t>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t>;</w:t>
      </w:r>
    </w:p>
    <w:p w:rsidR="00095A21" w:rsidRDefault="00095A21" w:rsidP="00095A21">
      <w:pPr>
        <w:autoSpaceDE w:val="0"/>
        <w:spacing w:after="120" w:line="240" w:lineRule="auto"/>
        <w:jc w:val="both"/>
        <w:rPr>
          <w:rFonts w:ascii="Times New Roman" w:hAnsi="Times New Roman"/>
          <w:b/>
          <w:bCs/>
          <w:i/>
        </w:rPr>
      </w:pPr>
    </w:p>
    <w:p w:rsidR="00095A21" w:rsidRDefault="00095A21" w:rsidP="00095A21">
      <w:pPr>
        <w:autoSpaceDE w:val="0"/>
        <w:spacing w:after="0" w:line="240" w:lineRule="auto"/>
        <w:jc w:val="both"/>
        <w:rPr>
          <w:rFonts w:ascii="Times New Roman" w:hAnsi="Times New Roman"/>
          <w:b/>
          <w:bCs/>
          <w:i/>
          <w:sz w:val="20"/>
          <w:szCs w:val="20"/>
        </w:rPr>
      </w:pPr>
      <w:r>
        <w:rPr>
          <w:rFonts w:ascii="Times New Roman" w:hAnsi="Times New Roman"/>
          <w:b/>
          <w:bCs/>
          <w:i/>
        </w:rPr>
        <w:t>(nel caso di raggruppamento temporaneo costituendo)</w:t>
      </w:r>
    </w:p>
    <w:p w:rsidR="00095A21" w:rsidRPr="00B576DA" w:rsidRDefault="00095A21" w:rsidP="00095A21">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NB: per ogni componente indicare la forma giuridica. </w:t>
      </w:r>
    </w:p>
    <w:p w:rsidR="00095A21" w:rsidRPr="00B576DA" w:rsidRDefault="00095A21" w:rsidP="00095A21">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lastRenderedPageBreak/>
        <w:t xml:space="preserve">In caso di associazione di liberi professionisti costituita nelle forme di cui alla legge n. 1815/1939, indicare tutti i professionisti dello studio associato. </w:t>
      </w:r>
    </w:p>
    <w:p w:rsidR="00095A21" w:rsidRPr="00B576DA" w:rsidRDefault="00095A21" w:rsidP="00095A21">
      <w:pPr>
        <w:autoSpaceDE w:val="0"/>
        <w:spacing w:after="120" w:line="240" w:lineRule="auto"/>
        <w:jc w:val="both"/>
        <w:rPr>
          <w:rFonts w:ascii="Times New Roman" w:hAnsi="Times New Roman"/>
          <w:sz w:val="20"/>
          <w:szCs w:val="20"/>
        </w:rPr>
      </w:pPr>
      <w:r w:rsidRPr="00B576DA">
        <w:rPr>
          <w:rFonts w:ascii="Times New Roman" w:hAnsi="Times New Roman"/>
          <w:bCs/>
          <w:i/>
          <w:sz w:val="20"/>
          <w:szCs w:val="20"/>
        </w:rPr>
        <w:t>In caso di consorzio stabile, specificare la forma giuridica delle singole consorziate che lo costituiscono.</w:t>
      </w:r>
    </w:p>
    <w:p w:rsidR="00095A21" w:rsidRDefault="00095A21" w:rsidP="00095A21">
      <w:pPr>
        <w:numPr>
          <w:ilvl w:val="0"/>
          <w:numId w:val="3"/>
        </w:numPr>
        <w:autoSpaceDE w:val="0"/>
        <w:spacing w:after="240"/>
        <w:jc w:val="both"/>
        <w:rPr>
          <w:rFonts w:ascii="Times New Roman" w:hAnsi="Times New Roman"/>
          <w:sz w:val="20"/>
          <w:szCs w:val="20"/>
        </w:rPr>
      </w:pPr>
      <w:r>
        <w:rPr>
          <w:rFonts w:ascii="Times New Roman" w:hAnsi="Times New Roman"/>
          <w:sz w:val="20"/>
          <w:szCs w:val="20"/>
        </w:rPr>
        <w:t>Il sottoscritto (cognome) __________________________ (nome) ______________________________ nato il __________________ a _____________________  residente a ________________________________________ Via _____________________________________ n. ______ CAP __________ codice fiscale _______________________________ in qualità di ___________________ del/della ___________________ con sede in ________________________ Via __________________________  n. ______ CAP ___________________ P.IVA __________________________, Tel. ____________________, E-mail ____________________________, PEC __</w:t>
      </w:r>
      <w:r w:rsidR="00447F4F">
        <w:rPr>
          <w:rFonts w:ascii="Times New Roman" w:hAnsi="Times New Roman"/>
          <w:sz w:val="20"/>
          <w:szCs w:val="20"/>
        </w:rPr>
        <w:t xml:space="preserve">______________________________, </w:t>
      </w:r>
      <w:r>
        <w:rPr>
          <w:rFonts w:ascii="Times New Roman" w:hAnsi="Times New Roman"/>
          <w:sz w:val="20"/>
          <w:szCs w:val="20"/>
        </w:rPr>
        <w:t xml:space="preserve">quale </w:t>
      </w:r>
      <w:r w:rsidRPr="00B22A17">
        <w:rPr>
          <w:rFonts w:ascii="Times New Roman" w:hAnsi="Times New Roman"/>
          <w:b/>
          <w:sz w:val="20"/>
          <w:szCs w:val="20"/>
        </w:rPr>
        <w:t>mandataria</w:t>
      </w:r>
      <w:r>
        <w:rPr>
          <w:rFonts w:ascii="Times New Roman" w:hAnsi="Times New Roman"/>
          <w:sz w:val="20"/>
          <w:szCs w:val="20"/>
        </w:rPr>
        <w:t xml:space="preserve"> del costituendo raggruppamento temporaneo ___________________;</w:t>
      </w:r>
    </w:p>
    <w:p w:rsidR="00095A21" w:rsidRDefault="00095A21" w:rsidP="00095A21">
      <w:pPr>
        <w:numPr>
          <w:ilvl w:val="0"/>
          <w:numId w:val="3"/>
        </w:numPr>
        <w:autoSpaceDE w:val="0"/>
        <w:spacing w:after="240"/>
        <w:jc w:val="both"/>
        <w:rPr>
          <w:rFonts w:ascii="Times New Roman" w:hAnsi="Times New Roman"/>
          <w:sz w:val="20"/>
          <w:szCs w:val="20"/>
        </w:rPr>
      </w:pPr>
      <w:r>
        <w:rPr>
          <w:rFonts w:ascii="Times New Roman" w:hAnsi="Times New Roman"/>
          <w:sz w:val="20"/>
          <w:szCs w:val="20"/>
        </w:rPr>
        <w:t>Il sottoscritto (cognome) __________________________ (nome) ______________________________ nato il __________________ a _____________________  residente a ________________________________________ Via _____________________________________ n. ______ CAP __________ codice fiscale _______________________________ in qualità di ___________________ del/della ___________________ con sede in ________________________ Via __________________________  n. ______ CAP ___________________ P.IVA __________________________, Tel. ____________________, E-mail ____________________________, PEC _______</w:t>
      </w:r>
      <w:r w:rsidR="00447F4F">
        <w:rPr>
          <w:rFonts w:ascii="Times New Roman" w:hAnsi="Times New Roman"/>
          <w:sz w:val="20"/>
          <w:szCs w:val="20"/>
        </w:rPr>
        <w:t xml:space="preserve">_________________________, </w:t>
      </w:r>
      <w:r>
        <w:rPr>
          <w:rFonts w:ascii="Times New Roman" w:hAnsi="Times New Roman"/>
          <w:sz w:val="20"/>
          <w:szCs w:val="20"/>
        </w:rPr>
        <w:t xml:space="preserve">quale </w:t>
      </w:r>
      <w:r w:rsidRPr="00B22A17">
        <w:rPr>
          <w:rFonts w:ascii="Times New Roman" w:hAnsi="Times New Roman"/>
          <w:b/>
          <w:sz w:val="20"/>
          <w:szCs w:val="20"/>
        </w:rPr>
        <w:t>mandante</w:t>
      </w:r>
      <w:r>
        <w:rPr>
          <w:rFonts w:ascii="Times New Roman" w:hAnsi="Times New Roman"/>
          <w:sz w:val="20"/>
          <w:szCs w:val="20"/>
        </w:rPr>
        <w:t xml:space="preserve"> del costituendo raggruppamento temporaneo ___________________;</w:t>
      </w:r>
    </w:p>
    <w:p w:rsidR="00095A21" w:rsidRDefault="00095A21" w:rsidP="00095A21">
      <w:pPr>
        <w:autoSpaceDE w:val="0"/>
        <w:spacing w:after="240"/>
        <w:jc w:val="both"/>
        <w:rPr>
          <w:rFonts w:ascii="Times New Roman" w:hAnsi="Times New Roman"/>
          <w:sz w:val="20"/>
          <w:szCs w:val="20"/>
        </w:rPr>
      </w:pPr>
    </w:p>
    <w:p w:rsidR="00095A21" w:rsidRDefault="00095A21" w:rsidP="00095A21">
      <w:pPr>
        <w:autoSpaceDE w:val="0"/>
        <w:spacing w:after="120" w:line="240" w:lineRule="auto"/>
        <w:rPr>
          <w:rFonts w:ascii="Times New Roman" w:hAnsi="Times New Roman"/>
          <w:sz w:val="20"/>
          <w:szCs w:val="20"/>
        </w:rPr>
      </w:pPr>
      <w:r>
        <w:rPr>
          <w:rFonts w:ascii="Times New Roman" w:hAnsi="Times New Roman"/>
          <w:b/>
          <w:bCs/>
          <w:i/>
        </w:rPr>
        <w:t>(nel caso di consorzi stabili)</w:t>
      </w:r>
    </w:p>
    <w:p w:rsidR="00095A21" w:rsidRDefault="00095A21" w:rsidP="00095A21">
      <w:pPr>
        <w:autoSpaceDE w:val="0"/>
        <w:spacing w:after="240"/>
        <w:jc w:val="both"/>
        <w:rPr>
          <w:rFonts w:ascii="Times New Roman" w:hAnsi="Times New Roman"/>
          <w:b/>
          <w:sz w:val="20"/>
          <w:szCs w:val="20"/>
        </w:rPr>
      </w:pPr>
      <w:r>
        <w:rPr>
          <w:rFonts w:ascii="Times New Roman" w:hAnsi="Times New Roman"/>
          <w:sz w:val="20"/>
          <w:szCs w:val="20"/>
        </w:rPr>
        <w:t>Il sottoscritto (cognome) __________________________ (nome) _____________________________________ nato il ________________ a __________________________  residente a ________________________________________ Via ______________________________________________ n. ______ CAP ________ codice fiscale ___________________________ in qualità di ___________________ del consorzio ______________________ con sede in ___________________________ Via ___________________________  n. ______ CAP __________ P.IVA _____________________, Tel. ____________________, E-mail ____________________________, PEC __________________________</w:t>
      </w:r>
      <w:r w:rsidR="00447F4F">
        <w:rPr>
          <w:rFonts w:ascii="Times New Roman" w:hAnsi="Times New Roman"/>
          <w:sz w:val="20"/>
          <w:szCs w:val="20"/>
        </w:rPr>
        <w:t xml:space="preserve">______ </w:t>
      </w:r>
      <w:r>
        <w:rPr>
          <w:rFonts w:ascii="Times New Roman" w:hAnsi="Times New Roman"/>
          <w:sz w:val="20"/>
          <w:szCs w:val="20"/>
        </w:rPr>
        <w:t>costituito da:</w:t>
      </w:r>
    </w:p>
    <w:tbl>
      <w:tblPr>
        <w:tblW w:w="0" w:type="auto"/>
        <w:tblInd w:w="-15" w:type="dxa"/>
        <w:tblLayout w:type="fixed"/>
        <w:tblLook w:val="0000" w:firstRow="0" w:lastRow="0" w:firstColumn="0" w:lastColumn="0" w:noHBand="0" w:noVBand="0"/>
      </w:tblPr>
      <w:tblGrid>
        <w:gridCol w:w="3258"/>
        <w:gridCol w:w="3259"/>
        <w:gridCol w:w="3289"/>
      </w:tblGrid>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Ragione/ Denominazione sociale</w:t>
            </w:r>
          </w:p>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P.IVA/C.F.</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Forma giuridica</w:t>
            </w: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pacing w:after="0"/>
              <w:jc w:val="center"/>
            </w:pPr>
            <w:r>
              <w:rPr>
                <w:rFonts w:ascii="Times New Roman" w:hAnsi="Times New Roman"/>
                <w:b/>
                <w:sz w:val="20"/>
                <w:szCs w:val="20"/>
              </w:rPr>
              <w:t>Sede Legale</w:t>
            </w: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1.</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2.</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rPr>
          <w:trHeight w:val="216"/>
        </w:trPr>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3.</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bl>
    <w:p w:rsidR="00095A21" w:rsidRDefault="00095A21" w:rsidP="00095A21">
      <w:pPr>
        <w:autoSpaceDE w:val="0"/>
        <w:spacing w:after="0"/>
        <w:jc w:val="both"/>
        <w:rPr>
          <w:rFonts w:ascii="Times New Roman" w:hAnsi="Times New Roman"/>
          <w:sz w:val="20"/>
          <w:szCs w:val="20"/>
        </w:rPr>
      </w:pPr>
    </w:p>
    <w:p w:rsidR="00095A21" w:rsidRDefault="00095A21" w:rsidP="00095A21">
      <w:pPr>
        <w:autoSpaceDE w:val="0"/>
        <w:spacing w:after="240"/>
        <w:jc w:val="both"/>
        <w:rPr>
          <w:rFonts w:ascii="Times New Roman" w:hAnsi="Times New Roman"/>
          <w:b/>
          <w:sz w:val="20"/>
          <w:szCs w:val="20"/>
        </w:rPr>
      </w:pPr>
      <w:r>
        <w:rPr>
          <w:rFonts w:ascii="Times New Roman" w:hAnsi="Times New Roman"/>
          <w:sz w:val="20"/>
          <w:szCs w:val="20"/>
        </w:rPr>
        <w:t>che concorre alla gara per le seguenti consorziate:</w:t>
      </w:r>
    </w:p>
    <w:tbl>
      <w:tblPr>
        <w:tblW w:w="0" w:type="auto"/>
        <w:tblInd w:w="-15" w:type="dxa"/>
        <w:tblLayout w:type="fixed"/>
        <w:tblLook w:val="0000" w:firstRow="0" w:lastRow="0" w:firstColumn="0" w:lastColumn="0" w:noHBand="0" w:noVBand="0"/>
      </w:tblPr>
      <w:tblGrid>
        <w:gridCol w:w="3258"/>
        <w:gridCol w:w="3259"/>
        <w:gridCol w:w="3289"/>
      </w:tblGrid>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Ragione/ Denominazione sociale</w:t>
            </w:r>
          </w:p>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P.IVA/C.F.</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Forma giuridica</w:t>
            </w: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pacing w:after="0"/>
              <w:jc w:val="center"/>
            </w:pPr>
            <w:r>
              <w:rPr>
                <w:rFonts w:ascii="Times New Roman" w:hAnsi="Times New Roman"/>
                <w:b/>
                <w:sz w:val="20"/>
                <w:szCs w:val="20"/>
              </w:rPr>
              <w:t>Sede Legale</w:t>
            </w: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1.</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lastRenderedPageBreak/>
              <w:t>2.</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rPr>
          <w:trHeight w:val="216"/>
        </w:trPr>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3.</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bl>
    <w:p w:rsidR="00095A21" w:rsidRDefault="00095A21" w:rsidP="00095A21">
      <w:pPr>
        <w:autoSpaceDE w:val="0"/>
        <w:spacing w:after="0" w:line="240" w:lineRule="auto"/>
        <w:jc w:val="both"/>
        <w:rPr>
          <w:rFonts w:ascii="Times New Roman" w:hAnsi="Times New Roman"/>
          <w:bCs/>
          <w:sz w:val="20"/>
          <w:szCs w:val="20"/>
        </w:rPr>
      </w:pPr>
    </w:p>
    <w:p w:rsidR="001967C1" w:rsidRDefault="001967C1" w:rsidP="001967C1">
      <w:pPr>
        <w:autoSpaceDE w:val="0"/>
        <w:spacing w:after="120" w:line="240" w:lineRule="auto"/>
        <w:jc w:val="both"/>
        <w:rPr>
          <w:rFonts w:ascii="Times New Roman" w:hAnsi="Times New Roman"/>
          <w:b/>
          <w:bCs/>
          <w:i/>
          <w:iCs/>
          <w:sz w:val="20"/>
          <w:szCs w:val="20"/>
        </w:rPr>
      </w:pPr>
      <w:r>
        <w:rPr>
          <w:rFonts w:ascii="Times New Roman" w:hAnsi="Times New Roman"/>
          <w:bCs/>
          <w:sz w:val="20"/>
          <w:szCs w:val="20"/>
        </w:rPr>
        <w:t xml:space="preserve">consapevole </w:t>
      </w:r>
      <w:r>
        <w:rPr>
          <w:rFonts w:ascii="Times New Roman" w:hAnsi="Times New Roman"/>
          <w:sz w:val="20"/>
          <w:szCs w:val="20"/>
        </w:rPr>
        <w:t>che la falsità in atti e le dichiarazioni mendaci sono punite ai sensi del codice penale e delle leggi speciali in materia e che, laddove, in sede di controllo delle dichiarazioni rese, emerga la non veridicità del contenuto delle dichiarazioni, decadrà dai benefici eventualmente conseguenti al provvedimento emanato sulla base della dichiarazione non veritiera, ai sensi dell’articolo 75 del D.P.R. 445/00,</w:t>
      </w:r>
    </w:p>
    <w:p w:rsidR="00A159C9" w:rsidRDefault="00A159C9" w:rsidP="00A159C9">
      <w:pPr>
        <w:autoSpaceDE w:val="0"/>
        <w:spacing w:after="0" w:line="240" w:lineRule="auto"/>
        <w:jc w:val="center"/>
        <w:rPr>
          <w:rFonts w:ascii="Times New Roman" w:hAnsi="Times New Roman"/>
          <w:b/>
          <w:bCs/>
          <w:i/>
          <w:iCs/>
          <w:sz w:val="20"/>
          <w:szCs w:val="20"/>
        </w:rPr>
      </w:pPr>
    </w:p>
    <w:p w:rsidR="001967C1" w:rsidRDefault="001967C1">
      <w:pPr>
        <w:autoSpaceDE w:val="0"/>
        <w:spacing w:after="0" w:line="200" w:lineRule="atLeast"/>
        <w:jc w:val="center"/>
        <w:rPr>
          <w:rFonts w:ascii="Times New Roman" w:hAnsi="Times New Roman"/>
          <w:b/>
          <w:bCs/>
          <w:i/>
          <w:iCs/>
          <w:sz w:val="20"/>
          <w:szCs w:val="20"/>
        </w:rPr>
      </w:pPr>
      <w:r>
        <w:rPr>
          <w:rFonts w:ascii="Times New Roman" w:hAnsi="Times New Roman"/>
          <w:b/>
          <w:bCs/>
          <w:i/>
          <w:iCs/>
          <w:sz w:val="20"/>
          <w:szCs w:val="20"/>
        </w:rPr>
        <w:t>DICHIARA</w:t>
      </w:r>
    </w:p>
    <w:p w:rsidR="000F4DF6" w:rsidRDefault="000F4DF6">
      <w:pPr>
        <w:autoSpaceDE w:val="0"/>
        <w:spacing w:after="0" w:line="200" w:lineRule="atLeast"/>
        <w:jc w:val="center"/>
        <w:rPr>
          <w:rFonts w:ascii="Times New Roman" w:hAnsi="Times New Roman"/>
          <w:b/>
          <w:bCs/>
          <w:sz w:val="20"/>
          <w:szCs w:val="20"/>
        </w:rPr>
      </w:pPr>
      <w:r>
        <w:rPr>
          <w:rFonts w:ascii="Times New Roman" w:hAnsi="Times New Roman"/>
          <w:b/>
          <w:bCs/>
          <w:sz w:val="20"/>
          <w:szCs w:val="20"/>
        </w:rPr>
        <w:t>ai sensi degli articoli 46 e 47 del D.P.R. 28/12/2000, n. 445</w:t>
      </w:r>
    </w:p>
    <w:p w:rsidR="00760B60" w:rsidRDefault="00760B60">
      <w:pPr>
        <w:spacing w:after="0" w:line="240" w:lineRule="auto"/>
        <w:jc w:val="both"/>
        <w:rPr>
          <w:rFonts w:ascii="Times New Roman" w:hAnsi="Times New Roman"/>
          <w:sz w:val="20"/>
          <w:szCs w:val="20"/>
        </w:rPr>
      </w:pPr>
    </w:p>
    <w:p w:rsidR="00141666" w:rsidRDefault="00141666" w:rsidP="00514012">
      <w:pPr>
        <w:numPr>
          <w:ilvl w:val="0"/>
          <w:numId w:val="18"/>
        </w:numPr>
        <w:suppressAutoHyphens w:val="0"/>
        <w:spacing w:before="60" w:after="60" w:line="240" w:lineRule="auto"/>
        <w:jc w:val="both"/>
        <w:rPr>
          <w:rFonts w:ascii="Times New Roman" w:hAnsi="Times New Roman"/>
          <w:sz w:val="20"/>
          <w:szCs w:val="20"/>
        </w:rPr>
      </w:pPr>
      <w:r w:rsidRPr="00246079">
        <w:rPr>
          <w:rFonts w:ascii="Times New Roman" w:hAnsi="Times New Roman"/>
          <w:sz w:val="20"/>
          <w:szCs w:val="20"/>
        </w:rPr>
        <w:t xml:space="preserve">con riferimento a quanto richiesto </w:t>
      </w:r>
      <w:r w:rsidRPr="00246079">
        <w:rPr>
          <w:rFonts w:ascii="Times New Roman" w:hAnsi="Times New Roman"/>
          <w:b/>
          <w:sz w:val="20"/>
          <w:szCs w:val="20"/>
        </w:rPr>
        <w:t xml:space="preserve">all’art. </w:t>
      </w:r>
      <w:r w:rsidR="0057486A">
        <w:rPr>
          <w:rFonts w:ascii="Times New Roman" w:hAnsi="Times New Roman"/>
          <w:b/>
          <w:sz w:val="20"/>
          <w:szCs w:val="20"/>
        </w:rPr>
        <w:t>7</w:t>
      </w:r>
      <w:r w:rsidRPr="00246079">
        <w:rPr>
          <w:rFonts w:ascii="Times New Roman" w:hAnsi="Times New Roman"/>
          <w:b/>
          <w:sz w:val="20"/>
          <w:szCs w:val="20"/>
        </w:rPr>
        <w:t>.2) lett. a)</w:t>
      </w:r>
      <w:r w:rsidRPr="00246079">
        <w:rPr>
          <w:rFonts w:ascii="Times New Roman" w:hAnsi="Times New Roman"/>
          <w:sz w:val="20"/>
          <w:szCs w:val="20"/>
        </w:rPr>
        <w:t xml:space="preserve"> del disciplinare di gara,</w:t>
      </w:r>
      <w:r w:rsidRPr="00141666">
        <w:rPr>
          <w:rFonts w:ascii="Times New Roman" w:hAnsi="Times New Roman"/>
          <w:sz w:val="20"/>
          <w:szCs w:val="20"/>
        </w:rPr>
        <w:t xml:space="preserve"> di aver realizzato un fatturato globale </w:t>
      </w:r>
      <w:r>
        <w:rPr>
          <w:rFonts w:ascii="Times New Roman" w:hAnsi="Times New Roman"/>
          <w:sz w:val="20"/>
          <w:szCs w:val="20"/>
        </w:rPr>
        <w:t xml:space="preserve">medio annuo </w:t>
      </w:r>
      <w:r w:rsidRPr="00141666">
        <w:rPr>
          <w:rFonts w:ascii="Times New Roman" w:hAnsi="Times New Roman"/>
          <w:sz w:val="20"/>
          <w:szCs w:val="20"/>
        </w:rPr>
        <w:t>per servizi di ingegneria e di architettura, per tipologia di opere e per classi e categorie, di cui all’art. 3, lett. vvvv) del Codice, espletati nei migliori tre esercizi dell’ultimo quinquennio antecedente la pubblicazione del bando</w:t>
      </w:r>
      <w:r w:rsidR="00117D77">
        <w:rPr>
          <w:rFonts w:ascii="Times New Roman" w:hAnsi="Times New Roman"/>
          <w:sz w:val="20"/>
          <w:szCs w:val="20"/>
        </w:rPr>
        <w:t xml:space="preserve">, </w:t>
      </w:r>
      <w:r w:rsidRPr="00141666">
        <w:rPr>
          <w:rFonts w:ascii="Times New Roman" w:hAnsi="Times New Roman"/>
          <w:sz w:val="20"/>
          <w:szCs w:val="20"/>
        </w:rPr>
        <w:t xml:space="preserve">per un importo </w:t>
      </w:r>
      <w:r w:rsidRPr="00141666">
        <w:rPr>
          <w:rFonts w:ascii="Times New Roman" w:hAnsi="Times New Roman"/>
          <w:b/>
          <w:sz w:val="20"/>
          <w:szCs w:val="20"/>
        </w:rPr>
        <w:t>non inferiore a una 1 (una)</w:t>
      </w:r>
      <w:r>
        <w:rPr>
          <w:rFonts w:ascii="Times New Roman" w:hAnsi="Times New Roman"/>
          <w:sz w:val="20"/>
          <w:szCs w:val="20"/>
        </w:rPr>
        <w:t xml:space="preserve"> </w:t>
      </w:r>
      <w:r w:rsidRPr="00141666">
        <w:rPr>
          <w:rFonts w:ascii="Times New Roman" w:hAnsi="Times New Roman"/>
          <w:sz w:val="20"/>
          <w:szCs w:val="20"/>
        </w:rPr>
        <w:t xml:space="preserve">volta </w:t>
      </w:r>
      <w:r>
        <w:rPr>
          <w:rFonts w:ascii="Times New Roman" w:hAnsi="Times New Roman"/>
          <w:sz w:val="20"/>
          <w:szCs w:val="20"/>
        </w:rPr>
        <w:t>l'importo a base di gare.</w:t>
      </w:r>
    </w:p>
    <w:p w:rsidR="00882FDE" w:rsidRDefault="00882FDE" w:rsidP="0020414C">
      <w:pPr>
        <w:spacing w:after="0" w:line="240" w:lineRule="auto"/>
        <w:ind w:left="426"/>
        <w:jc w:val="both"/>
        <w:rPr>
          <w:rFonts w:ascii="Times New Roman" w:hAnsi="Times New Roman"/>
          <w:b/>
          <w:bCs/>
          <w:sz w:val="20"/>
          <w:szCs w:val="20"/>
        </w:rPr>
      </w:pPr>
    </w:p>
    <w:p w:rsidR="00882FDE" w:rsidRDefault="00882FDE" w:rsidP="0020414C">
      <w:pPr>
        <w:spacing w:after="0" w:line="240" w:lineRule="auto"/>
        <w:ind w:left="426"/>
        <w:jc w:val="both"/>
        <w:rPr>
          <w:rFonts w:ascii="Times New Roman" w:hAnsi="Times New Roman"/>
          <w:b/>
          <w:bCs/>
          <w:sz w:val="20"/>
          <w:szCs w:val="20"/>
        </w:rPr>
      </w:pPr>
    </w:p>
    <w:p w:rsidR="00142C8E" w:rsidRDefault="00142C8E" w:rsidP="00142C8E">
      <w:pPr>
        <w:spacing w:line="240" w:lineRule="auto"/>
        <w:jc w:val="both"/>
        <w:rPr>
          <w:rFonts w:ascii="Times New Roman" w:hAnsi="Times New Roman"/>
          <w:bCs/>
          <w:sz w:val="20"/>
          <w:szCs w:val="20"/>
        </w:rPr>
      </w:pPr>
      <w:r w:rsidRPr="00E5011E">
        <w:rPr>
          <w:rFonts w:ascii="Times New Roman" w:hAnsi="Times New Roman"/>
          <w:b/>
          <w:bCs/>
          <w:sz w:val="20"/>
          <w:szCs w:val="20"/>
        </w:rPr>
        <w:t>Committente:</w:t>
      </w:r>
      <w:r>
        <w:rPr>
          <w:rFonts w:ascii="Times New Roman" w:hAnsi="Times New Roman"/>
          <w:bCs/>
          <w:sz w:val="20"/>
          <w:szCs w:val="20"/>
        </w:rPr>
        <w:t xml:space="preserve"> ___________________________________</w:t>
      </w:r>
    </w:p>
    <w:p w:rsidR="00142C8E" w:rsidRPr="00655C15" w:rsidRDefault="00142C8E" w:rsidP="00142C8E">
      <w:pPr>
        <w:spacing w:line="240" w:lineRule="auto"/>
        <w:jc w:val="both"/>
        <w:rPr>
          <w:rFonts w:ascii="Times New Roman" w:hAnsi="Times New Roman"/>
          <w:b/>
          <w:sz w:val="20"/>
          <w:szCs w:val="20"/>
        </w:rPr>
      </w:pPr>
      <w:r w:rsidRPr="00E5011E">
        <w:rPr>
          <w:rFonts w:ascii="Times New Roman" w:hAnsi="Times New Roman"/>
          <w:b/>
          <w:bCs/>
          <w:sz w:val="20"/>
          <w:szCs w:val="20"/>
        </w:rPr>
        <w:t>Oggetto:</w:t>
      </w:r>
      <w:r>
        <w:rPr>
          <w:rFonts w:ascii="Times New Roman" w:hAnsi="Times New Roman"/>
          <w:bCs/>
          <w:sz w:val="20"/>
          <w:szCs w:val="20"/>
        </w:rPr>
        <w:t xml:space="preserve"> ______________________________________</w:t>
      </w:r>
      <w:r w:rsidR="001C22C7">
        <w:rPr>
          <w:rFonts w:ascii="Times New Roman" w:hAnsi="Times New Roman"/>
          <w:bCs/>
          <w:sz w:val="20"/>
          <w:szCs w:val="20"/>
        </w:rPr>
        <w:t xml:space="preserve">___________________________ -  </w:t>
      </w:r>
      <w:r w:rsidR="001C22C7" w:rsidRPr="001C22C7">
        <w:rPr>
          <w:rFonts w:ascii="Times New Roman" w:hAnsi="Times New Roman"/>
          <w:b/>
          <w:bCs/>
          <w:sz w:val="20"/>
          <w:szCs w:val="20"/>
        </w:rPr>
        <w:t>CIG</w:t>
      </w:r>
      <w:r w:rsidR="001C22C7">
        <w:rPr>
          <w:rFonts w:ascii="Times New Roman" w:hAnsi="Times New Roman"/>
          <w:bCs/>
          <w:sz w:val="20"/>
          <w:szCs w:val="20"/>
        </w:rPr>
        <w:t>_________________</w:t>
      </w:r>
    </w:p>
    <w:tbl>
      <w:tblPr>
        <w:tblW w:w="9526" w:type="dxa"/>
        <w:jc w:val="center"/>
        <w:tblLayout w:type="fixed"/>
        <w:tblLook w:val="0000" w:firstRow="0" w:lastRow="0" w:firstColumn="0" w:lastColumn="0" w:noHBand="0" w:noVBand="0"/>
      </w:tblPr>
      <w:tblGrid>
        <w:gridCol w:w="1003"/>
        <w:gridCol w:w="1416"/>
        <w:gridCol w:w="1416"/>
        <w:gridCol w:w="1415"/>
        <w:gridCol w:w="4276"/>
      </w:tblGrid>
      <w:tr w:rsidR="00142C8E" w:rsidRPr="00D956AE" w:rsidTr="001838F4">
        <w:trPr>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Classe/</w:t>
            </w:r>
          </w:p>
          <w:p w:rsidR="00142C8E" w:rsidRPr="00D956A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categoria lavori</w:t>
            </w:r>
          </w:p>
        </w:tc>
        <w:tc>
          <w:tcPr>
            <w:tcW w:w="1416" w:type="dxa"/>
            <w:tcBorders>
              <w:top w:val="single" w:sz="4" w:space="0" w:color="000000"/>
              <w:left w:val="single" w:sz="4" w:space="0" w:color="000000"/>
              <w:bottom w:val="single" w:sz="4" w:space="0" w:color="000000"/>
            </w:tcBorders>
            <w:shd w:val="clear" w:color="auto" w:fill="auto"/>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w:t>
            </w:r>
          </w:p>
          <w:p w:rsidR="00142C8E" w:rsidRPr="00D956A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6" w:type="dxa"/>
            <w:tcBorders>
              <w:top w:val="single" w:sz="4" w:space="0" w:color="000000"/>
              <w:left w:val="single" w:sz="4" w:space="0" w:color="000000"/>
              <w:bottom w:val="single" w:sz="4" w:space="0" w:color="000000"/>
            </w:tcBorders>
            <w:shd w:val="clear" w:color="auto" w:fill="auto"/>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 attribuibile al dichiarante</w:t>
            </w:r>
          </w:p>
          <w:p w:rsidR="00142C8E" w:rsidRPr="00D956A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jc w:val="center"/>
              <w:rPr>
                <w:sz w:val="16"/>
                <w:szCs w:val="16"/>
              </w:rPr>
            </w:pPr>
            <w:r>
              <w:rPr>
                <w:rFonts w:ascii="Times New Roman" w:hAnsi="Times New Roman"/>
                <w:b/>
                <w:bCs/>
                <w:color w:val="000000"/>
                <w:sz w:val="16"/>
                <w:szCs w:val="16"/>
              </w:rPr>
              <w:t>Periodo di svolgimento del servizio</w:t>
            </w: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Descrizione sintetica del servizio reso</w:t>
            </w: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r w:rsidRPr="00753A09">
              <w:rPr>
                <w:rFonts w:ascii="Times New Roman" w:hAnsi="Times New Roman"/>
                <w:b/>
                <w:bCs/>
                <w:color w:val="000000"/>
                <w:sz w:val="16"/>
                <w:szCs w:val="16"/>
              </w:rPr>
              <w:t>TOTALE</w:t>
            </w: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tcBorders>
            <w:shd w:val="clear" w:color="auto" w:fill="auto"/>
            <w:vAlign w:val="center"/>
          </w:tcPr>
          <w:p w:rsidR="00142C8E" w:rsidRPr="00D956AE" w:rsidRDefault="00142C8E" w:rsidP="001838F4">
            <w:pPr>
              <w:widowControl w:val="0"/>
              <w:autoSpaceDE w:val="0"/>
              <w:spacing w:after="0" w:line="240" w:lineRule="auto"/>
              <w:ind w:right="194"/>
              <w:jc w:val="center"/>
              <w:rPr>
                <w:rFonts w:ascii="Times New Roman" w:hAnsi="Times New Roman"/>
                <w:color w:val="000000"/>
                <w:sz w:val="16"/>
                <w:szCs w:val="16"/>
              </w:rPr>
            </w:pPr>
          </w:p>
        </w:tc>
        <w:tc>
          <w:tcPr>
            <w:tcW w:w="4276" w:type="dxa"/>
            <w:tcBorders>
              <w:top w:val="single" w:sz="4" w:space="0" w:color="000000"/>
            </w:tcBorders>
            <w:vAlign w:val="center"/>
          </w:tcPr>
          <w:p w:rsidR="00142C8E" w:rsidRPr="00D956AE" w:rsidRDefault="00142C8E" w:rsidP="001838F4">
            <w:pPr>
              <w:widowControl w:val="0"/>
              <w:autoSpaceDE w:val="0"/>
              <w:spacing w:after="0" w:line="240" w:lineRule="auto"/>
              <w:ind w:right="194"/>
              <w:jc w:val="center"/>
              <w:rPr>
                <w:rFonts w:ascii="Times New Roman" w:hAnsi="Times New Roman"/>
                <w:color w:val="000000"/>
                <w:sz w:val="16"/>
                <w:szCs w:val="16"/>
              </w:rPr>
            </w:pPr>
          </w:p>
        </w:tc>
      </w:tr>
    </w:tbl>
    <w:p w:rsidR="00142C8E" w:rsidRDefault="00142C8E" w:rsidP="00142C8E">
      <w:pPr>
        <w:spacing w:after="0" w:line="240" w:lineRule="auto"/>
        <w:jc w:val="both"/>
        <w:rPr>
          <w:rFonts w:ascii="Times New Roman" w:hAnsi="Times New Roman"/>
          <w:sz w:val="20"/>
          <w:szCs w:val="20"/>
        </w:rPr>
      </w:pPr>
    </w:p>
    <w:p w:rsidR="00142C8E" w:rsidRDefault="00142C8E" w:rsidP="00142C8E">
      <w:pPr>
        <w:spacing w:after="0" w:line="240" w:lineRule="auto"/>
        <w:jc w:val="both"/>
        <w:rPr>
          <w:rFonts w:ascii="Times New Roman" w:hAnsi="Times New Roman"/>
          <w:sz w:val="20"/>
          <w:szCs w:val="20"/>
        </w:rPr>
      </w:pPr>
    </w:p>
    <w:p w:rsidR="00142C8E" w:rsidRDefault="00142C8E" w:rsidP="00142C8E">
      <w:pPr>
        <w:spacing w:line="240" w:lineRule="auto"/>
        <w:jc w:val="both"/>
        <w:rPr>
          <w:rFonts w:ascii="Times New Roman" w:hAnsi="Times New Roman"/>
          <w:bCs/>
          <w:sz w:val="20"/>
          <w:szCs w:val="20"/>
        </w:rPr>
      </w:pPr>
      <w:r w:rsidRPr="00E5011E">
        <w:rPr>
          <w:rFonts w:ascii="Times New Roman" w:hAnsi="Times New Roman"/>
          <w:b/>
          <w:bCs/>
          <w:sz w:val="20"/>
          <w:szCs w:val="20"/>
        </w:rPr>
        <w:t>Committente:</w:t>
      </w:r>
      <w:r>
        <w:rPr>
          <w:rFonts w:ascii="Times New Roman" w:hAnsi="Times New Roman"/>
          <w:bCs/>
          <w:sz w:val="20"/>
          <w:szCs w:val="20"/>
        </w:rPr>
        <w:t xml:space="preserve"> ___________________________________</w:t>
      </w:r>
    </w:p>
    <w:p w:rsidR="001C22C7" w:rsidRPr="00655C15" w:rsidRDefault="001C22C7" w:rsidP="001C22C7">
      <w:pPr>
        <w:spacing w:line="240" w:lineRule="auto"/>
        <w:jc w:val="both"/>
        <w:rPr>
          <w:rFonts w:ascii="Times New Roman" w:hAnsi="Times New Roman"/>
          <w:b/>
          <w:sz w:val="20"/>
          <w:szCs w:val="20"/>
        </w:rPr>
      </w:pPr>
      <w:r w:rsidRPr="00E5011E">
        <w:rPr>
          <w:rFonts w:ascii="Times New Roman" w:hAnsi="Times New Roman"/>
          <w:b/>
          <w:bCs/>
          <w:sz w:val="20"/>
          <w:szCs w:val="20"/>
        </w:rPr>
        <w:t>Oggetto:</w:t>
      </w:r>
      <w:r>
        <w:rPr>
          <w:rFonts w:ascii="Times New Roman" w:hAnsi="Times New Roman"/>
          <w:bCs/>
          <w:sz w:val="20"/>
          <w:szCs w:val="20"/>
        </w:rPr>
        <w:t xml:space="preserve"> _________________________________________________________________ -  </w:t>
      </w:r>
      <w:r w:rsidRPr="001C22C7">
        <w:rPr>
          <w:rFonts w:ascii="Times New Roman" w:hAnsi="Times New Roman"/>
          <w:b/>
          <w:bCs/>
          <w:sz w:val="20"/>
          <w:szCs w:val="20"/>
        </w:rPr>
        <w:t>CIG</w:t>
      </w:r>
      <w:r>
        <w:rPr>
          <w:rFonts w:ascii="Times New Roman" w:hAnsi="Times New Roman"/>
          <w:bCs/>
          <w:sz w:val="20"/>
          <w:szCs w:val="20"/>
        </w:rPr>
        <w:t>_________________</w:t>
      </w:r>
    </w:p>
    <w:tbl>
      <w:tblPr>
        <w:tblW w:w="9526" w:type="dxa"/>
        <w:jc w:val="center"/>
        <w:tblLayout w:type="fixed"/>
        <w:tblLook w:val="0000" w:firstRow="0" w:lastRow="0" w:firstColumn="0" w:lastColumn="0" w:noHBand="0" w:noVBand="0"/>
      </w:tblPr>
      <w:tblGrid>
        <w:gridCol w:w="1003"/>
        <w:gridCol w:w="1416"/>
        <w:gridCol w:w="1416"/>
        <w:gridCol w:w="1415"/>
        <w:gridCol w:w="4276"/>
      </w:tblGrid>
      <w:tr w:rsidR="00142C8E" w:rsidRPr="00D956AE" w:rsidTr="001838F4">
        <w:trPr>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Classe/</w:t>
            </w:r>
          </w:p>
          <w:p w:rsidR="00142C8E" w:rsidRPr="00D956A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categoria lavori</w:t>
            </w:r>
          </w:p>
        </w:tc>
        <w:tc>
          <w:tcPr>
            <w:tcW w:w="1416" w:type="dxa"/>
            <w:tcBorders>
              <w:top w:val="single" w:sz="4" w:space="0" w:color="000000"/>
              <w:left w:val="single" w:sz="4" w:space="0" w:color="000000"/>
              <w:bottom w:val="single" w:sz="4" w:space="0" w:color="000000"/>
            </w:tcBorders>
            <w:shd w:val="clear" w:color="auto" w:fill="auto"/>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w:t>
            </w:r>
          </w:p>
          <w:p w:rsidR="00142C8E" w:rsidRPr="00D956A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6" w:type="dxa"/>
            <w:tcBorders>
              <w:top w:val="single" w:sz="4" w:space="0" w:color="000000"/>
              <w:left w:val="single" w:sz="4" w:space="0" w:color="000000"/>
              <w:bottom w:val="single" w:sz="4" w:space="0" w:color="000000"/>
            </w:tcBorders>
            <w:shd w:val="clear" w:color="auto" w:fill="auto"/>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 attribuibile al dichiarante</w:t>
            </w:r>
          </w:p>
          <w:p w:rsidR="00142C8E" w:rsidRPr="00D956A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jc w:val="center"/>
              <w:rPr>
                <w:sz w:val="16"/>
                <w:szCs w:val="16"/>
              </w:rPr>
            </w:pPr>
            <w:r>
              <w:rPr>
                <w:rFonts w:ascii="Times New Roman" w:hAnsi="Times New Roman"/>
                <w:b/>
                <w:bCs/>
                <w:color w:val="000000"/>
                <w:sz w:val="16"/>
                <w:szCs w:val="16"/>
              </w:rPr>
              <w:t>Periodo di svolgimento del servizio</w:t>
            </w: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Descrizione sintetica del servizio reso</w:t>
            </w: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r w:rsidRPr="00753A09">
              <w:rPr>
                <w:rFonts w:ascii="Times New Roman" w:hAnsi="Times New Roman"/>
                <w:b/>
                <w:bCs/>
                <w:color w:val="000000"/>
                <w:sz w:val="16"/>
                <w:szCs w:val="16"/>
              </w:rPr>
              <w:t>TOTALE</w:t>
            </w: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tcBorders>
            <w:shd w:val="clear" w:color="auto" w:fill="auto"/>
            <w:vAlign w:val="center"/>
          </w:tcPr>
          <w:p w:rsidR="00142C8E" w:rsidRPr="00D956AE" w:rsidRDefault="00142C8E" w:rsidP="001838F4">
            <w:pPr>
              <w:widowControl w:val="0"/>
              <w:autoSpaceDE w:val="0"/>
              <w:spacing w:after="0" w:line="240" w:lineRule="auto"/>
              <w:ind w:right="194"/>
              <w:jc w:val="center"/>
              <w:rPr>
                <w:rFonts w:ascii="Times New Roman" w:hAnsi="Times New Roman"/>
                <w:color w:val="000000"/>
                <w:sz w:val="16"/>
                <w:szCs w:val="16"/>
              </w:rPr>
            </w:pPr>
          </w:p>
        </w:tc>
        <w:tc>
          <w:tcPr>
            <w:tcW w:w="4276" w:type="dxa"/>
            <w:tcBorders>
              <w:top w:val="single" w:sz="4" w:space="0" w:color="000000"/>
            </w:tcBorders>
            <w:vAlign w:val="center"/>
          </w:tcPr>
          <w:p w:rsidR="00142C8E" w:rsidRPr="00D956AE" w:rsidRDefault="00142C8E" w:rsidP="001838F4">
            <w:pPr>
              <w:widowControl w:val="0"/>
              <w:autoSpaceDE w:val="0"/>
              <w:spacing w:after="0" w:line="240" w:lineRule="auto"/>
              <w:ind w:right="194"/>
              <w:jc w:val="center"/>
              <w:rPr>
                <w:rFonts w:ascii="Times New Roman" w:hAnsi="Times New Roman"/>
                <w:color w:val="000000"/>
                <w:sz w:val="16"/>
                <w:szCs w:val="16"/>
              </w:rPr>
            </w:pPr>
          </w:p>
        </w:tc>
      </w:tr>
    </w:tbl>
    <w:p w:rsidR="00142C8E" w:rsidRDefault="00142C8E" w:rsidP="00142C8E">
      <w:pPr>
        <w:spacing w:after="0" w:line="240" w:lineRule="auto"/>
        <w:jc w:val="both"/>
        <w:rPr>
          <w:rFonts w:ascii="Times New Roman" w:hAnsi="Times New Roman"/>
          <w:sz w:val="20"/>
          <w:szCs w:val="20"/>
        </w:rPr>
      </w:pPr>
    </w:p>
    <w:p w:rsidR="00882FDE" w:rsidRDefault="00882FDE" w:rsidP="00142C8E">
      <w:pPr>
        <w:spacing w:after="0" w:line="240" w:lineRule="auto"/>
        <w:jc w:val="both"/>
        <w:rPr>
          <w:rFonts w:ascii="Times New Roman" w:hAnsi="Times New Roman"/>
          <w:sz w:val="20"/>
          <w:szCs w:val="20"/>
        </w:rPr>
      </w:pPr>
    </w:p>
    <w:p w:rsidR="00882FDE" w:rsidRDefault="00882FDE" w:rsidP="00142C8E">
      <w:pPr>
        <w:spacing w:after="0" w:line="240" w:lineRule="auto"/>
        <w:jc w:val="both"/>
        <w:rPr>
          <w:rFonts w:ascii="Times New Roman" w:hAnsi="Times New Roman"/>
          <w:sz w:val="20"/>
          <w:szCs w:val="20"/>
        </w:rPr>
      </w:pPr>
    </w:p>
    <w:p w:rsidR="00882FDE" w:rsidRDefault="00882FDE" w:rsidP="00142C8E">
      <w:pPr>
        <w:spacing w:after="0" w:line="240" w:lineRule="auto"/>
        <w:jc w:val="both"/>
        <w:rPr>
          <w:rFonts w:ascii="Times New Roman" w:hAnsi="Times New Roman"/>
          <w:sz w:val="20"/>
          <w:szCs w:val="20"/>
        </w:rPr>
      </w:pPr>
    </w:p>
    <w:p w:rsidR="00882FDE" w:rsidRDefault="00882FDE" w:rsidP="00142C8E">
      <w:pPr>
        <w:spacing w:after="0" w:line="240" w:lineRule="auto"/>
        <w:jc w:val="both"/>
        <w:rPr>
          <w:rFonts w:ascii="Times New Roman" w:hAnsi="Times New Roman"/>
          <w:sz w:val="20"/>
          <w:szCs w:val="20"/>
        </w:rPr>
      </w:pPr>
    </w:p>
    <w:p w:rsidR="00882FDE" w:rsidRPr="00B45C2C" w:rsidRDefault="00882FDE" w:rsidP="00514012">
      <w:pPr>
        <w:numPr>
          <w:ilvl w:val="0"/>
          <w:numId w:val="18"/>
        </w:numPr>
        <w:suppressAutoHyphens w:val="0"/>
        <w:spacing w:before="60" w:after="60" w:line="240" w:lineRule="auto"/>
        <w:jc w:val="both"/>
        <w:rPr>
          <w:rFonts w:ascii="Times New Roman" w:hAnsi="Times New Roman" w:cs="Calibri"/>
          <w:b/>
          <w:sz w:val="20"/>
          <w:szCs w:val="24"/>
        </w:rPr>
      </w:pPr>
      <w:r w:rsidRPr="00246079">
        <w:rPr>
          <w:rFonts w:ascii="Times New Roman" w:hAnsi="Times New Roman"/>
          <w:sz w:val="20"/>
          <w:szCs w:val="20"/>
        </w:rPr>
        <w:t>con riferimento a quanto richiesto all’</w:t>
      </w:r>
      <w:r w:rsidRPr="00246079">
        <w:rPr>
          <w:rFonts w:ascii="Times New Roman" w:hAnsi="Times New Roman"/>
          <w:b/>
          <w:sz w:val="20"/>
          <w:szCs w:val="20"/>
        </w:rPr>
        <w:t xml:space="preserve">art. </w:t>
      </w:r>
      <w:r w:rsidR="0057486A">
        <w:rPr>
          <w:rFonts w:ascii="Times New Roman" w:hAnsi="Times New Roman"/>
          <w:b/>
          <w:sz w:val="20"/>
          <w:szCs w:val="20"/>
        </w:rPr>
        <w:t>7</w:t>
      </w:r>
      <w:r w:rsidR="00246079">
        <w:rPr>
          <w:rFonts w:ascii="Times New Roman" w:hAnsi="Times New Roman"/>
          <w:b/>
          <w:sz w:val="20"/>
          <w:szCs w:val="20"/>
        </w:rPr>
        <w:t>.3</w:t>
      </w:r>
      <w:r w:rsidRPr="00246079">
        <w:rPr>
          <w:rFonts w:ascii="Times New Roman" w:hAnsi="Times New Roman"/>
          <w:b/>
          <w:sz w:val="20"/>
          <w:szCs w:val="20"/>
        </w:rPr>
        <w:t xml:space="preserve">) lett. a) </w:t>
      </w:r>
      <w:r w:rsidRPr="00246079">
        <w:rPr>
          <w:rFonts w:ascii="Times New Roman" w:hAnsi="Times New Roman"/>
          <w:sz w:val="20"/>
          <w:szCs w:val="20"/>
        </w:rPr>
        <w:t>del</w:t>
      </w:r>
      <w:r w:rsidRPr="00B45C2C">
        <w:rPr>
          <w:rFonts w:ascii="Times New Roman" w:hAnsi="Times New Roman"/>
          <w:sz w:val="20"/>
          <w:szCs w:val="20"/>
        </w:rPr>
        <w:t xml:space="preserve"> disciplinare di gara, </w:t>
      </w:r>
      <w:r w:rsidRPr="00B45C2C">
        <w:rPr>
          <w:rFonts w:ascii="Times New Roman" w:eastAsia="Arial Unicode MS" w:hAnsi="Times New Roman"/>
          <w:bCs/>
          <w:sz w:val="20"/>
          <w:szCs w:val="20"/>
        </w:rPr>
        <w:t xml:space="preserve">di aver </w:t>
      </w:r>
      <w:r w:rsidRPr="00B45C2C">
        <w:rPr>
          <w:rFonts w:ascii="Times New Roman" w:hAnsi="Times New Roman"/>
          <w:sz w:val="20"/>
          <w:szCs w:val="20"/>
        </w:rPr>
        <w:t xml:space="preserve">espletato negli ultimi dieci anni antecedenti la </w:t>
      </w:r>
      <w:r w:rsidR="006C36A1">
        <w:rPr>
          <w:rFonts w:ascii="Times New Roman" w:hAnsi="Times New Roman"/>
          <w:sz w:val="20"/>
          <w:szCs w:val="20"/>
        </w:rPr>
        <w:t xml:space="preserve">data di pubblicazione del bando, </w:t>
      </w:r>
      <w:r w:rsidRPr="00B45C2C">
        <w:rPr>
          <w:rFonts w:ascii="Times New Roman" w:hAnsi="Times New Roman"/>
          <w:bCs/>
          <w:sz w:val="20"/>
          <w:szCs w:val="20"/>
        </w:rPr>
        <w:t>servizi di ingegneria e di architettura, di cui all’art. 3, lett. vvvv) del Codice,relativi a lavori appartenenti a ognuna delle classi e categorie dei lavori cui si riferiscono i servizi da affidare, individuate sulla base delle elencazioni contenute nelle vigenti tariffe professionali o delle classi e categorie vigenti al momento dell’espletamento dei servizi sulla base delle corrispondenze indicate nel DM 17 giugno 2016, per come di seguito rappresentato</w:t>
      </w:r>
      <w:r w:rsidR="00B45C2C">
        <w:rPr>
          <w:rFonts w:ascii="Times New Roman" w:hAnsi="Times New Roman"/>
          <w:bCs/>
          <w:sz w:val="18"/>
          <w:szCs w:val="20"/>
        </w:rPr>
        <w:t>:</w:t>
      </w:r>
    </w:p>
    <w:p w:rsidR="00882FDE" w:rsidRDefault="00882FDE" w:rsidP="00882FDE">
      <w:pPr>
        <w:spacing w:after="0" w:line="240" w:lineRule="auto"/>
        <w:ind w:left="426"/>
        <w:jc w:val="both"/>
        <w:rPr>
          <w:rFonts w:ascii="Times New Roman" w:hAnsi="Times New Roman"/>
          <w:b/>
          <w:bCs/>
          <w:sz w:val="20"/>
          <w:szCs w:val="20"/>
        </w:rPr>
      </w:pPr>
    </w:p>
    <w:p w:rsidR="00B45C2C" w:rsidRDefault="00B45C2C" w:rsidP="00882FDE">
      <w:pPr>
        <w:spacing w:after="0" w:line="240" w:lineRule="auto"/>
        <w:ind w:left="426"/>
        <w:jc w:val="both"/>
        <w:rPr>
          <w:rFonts w:ascii="Times New Roman" w:hAnsi="Times New Roman"/>
          <w:b/>
          <w:bCs/>
          <w:sz w:val="20"/>
          <w:szCs w:val="20"/>
        </w:rPr>
      </w:pPr>
    </w:p>
    <w:p w:rsidR="00882FDE" w:rsidRDefault="00882FDE" w:rsidP="00882FDE">
      <w:pPr>
        <w:spacing w:line="240" w:lineRule="auto"/>
        <w:jc w:val="both"/>
        <w:rPr>
          <w:rFonts w:ascii="Times New Roman" w:hAnsi="Times New Roman"/>
          <w:bCs/>
          <w:sz w:val="20"/>
          <w:szCs w:val="20"/>
        </w:rPr>
      </w:pPr>
      <w:r w:rsidRPr="00E5011E">
        <w:rPr>
          <w:rFonts w:ascii="Times New Roman" w:hAnsi="Times New Roman"/>
          <w:b/>
          <w:bCs/>
          <w:sz w:val="20"/>
          <w:szCs w:val="20"/>
        </w:rPr>
        <w:t>Committente:</w:t>
      </w:r>
      <w:r>
        <w:rPr>
          <w:rFonts w:ascii="Times New Roman" w:hAnsi="Times New Roman"/>
          <w:bCs/>
          <w:sz w:val="20"/>
          <w:szCs w:val="20"/>
        </w:rPr>
        <w:t xml:space="preserve"> ___________________________________</w:t>
      </w:r>
    </w:p>
    <w:p w:rsidR="00882FDE" w:rsidRPr="00655C15" w:rsidRDefault="00882FDE" w:rsidP="00882FDE">
      <w:pPr>
        <w:spacing w:line="240" w:lineRule="auto"/>
        <w:jc w:val="both"/>
        <w:rPr>
          <w:rFonts w:ascii="Times New Roman" w:hAnsi="Times New Roman"/>
          <w:b/>
          <w:sz w:val="20"/>
          <w:szCs w:val="20"/>
        </w:rPr>
      </w:pPr>
      <w:r w:rsidRPr="00E5011E">
        <w:rPr>
          <w:rFonts w:ascii="Times New Roman" w:hAnsi="Times New Roman"/>
          <w:b/>
          <w:bCs/>
          <w:sz w:val="20"/>
          <w:szCs w:val="20"/>
        </w:rPr>
        <w:t>Oggetto:</w:t>
      </w:r>
      <w:r>
        <w:rPr>
          <w:rFonts w:ascii="Times New Roman" w:hAnsi="Times New Roman"/>
          <w:bCs/>
          <w:sz w:val="20"/>
          <w:szCs w:val="20"/>
        </w:rPr>
        <w:t xml:space="preserve"> _________________________________________________________________ -  </w:t>
      </w:r>
      <w:r w:rsidRPr="001C22C7">
        <w:rPr>
          <w:rFonts w:ascii="Times New Roman" w:hAnsi="Times New Roman"/>
          <w:b/>
          <w:bCs/>
          <w:sz w:val="20"/>
          <w:szCs w:val="20"/>
        </w:rPr>
        <w:t>CIG</w:t>
      </w:r>
      <w:r>
        <w:rPr>
          <w:rFonts w:ascii="Times New Roman" w:hAnsi="Times New Roman"/>
          <w:bCs/>
          <w:sz w:val="20"/>
          <w:szCs w:val="20"/>
        </w:rPr>
        <w:t>_________________</w:t>
      </w:r>
    </w:p>
    <w:tbl>
      <w:tblPr>
        <w:tblW w:w="9526" w:type="dxa"/>
        <w:jc w:val="center"/>
        <w:tblLayout w:type="fixed"/>
        <w:tblLook w:val="0000" w:firstRow="0" w:lastRow="0" w:firstColumn="0" w:lastColumn="0" w:noHBand="0" w:noVBand="0"/>
      </w:tblPr>
      <w:tblGrid>
        <w:gridCol w:w="1003"/>
        <w:gridCol w:w="1416"/>
        <w:gridCol w:w="1416"/>
        <w:gridCol w:w="1415"/>
        <w:gridCol w:w="4276"/>
      </w:tblGrid>
      <w:tr w:rsidR="00882FDE" w:rsidRPr="00D956AE" w:rsidTr="00A9618B">
        <w:trPr>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Classe/</w:t>
            </w:r>
          </w:p>
          <w:p w:rsidR="00882FDE" w:rsidRPr="00D956A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categoria lavori</w:t>
            </w:r>
          </w:p>
        </w:tc>
        <w:tc>
          <w:tcPr>
            <w:tcW w:w="1416" w:type="dxa"/>
            <w:tcBorders>
              <w:top w:val="single" w:sz="4" w:space="0" w:color="000000"/>
              <w:left w:val="single" w:sz="4" w:space="0" w:color="000000"/>
              <w:bottom w:val="single" w:sz="4" w:space="0" w:color="000000"/>
            </w:tcBorders>
            <w:shd w:val="clear" w:color="auto" w:fill="auto"/>
            <w:vAlign w:val="center"/>
          </w:tcPr>
          <w:p w:rsidR="00882FD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w:t>
            </w:r>
          </w:p>
          <w:p w:rsidR="00882FDE" w:rsidRPr="00D956A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6" w:type="dxa"/>
            <w:tcBorders>
              <w:top w:val="single" w:sz="4" w:space="0" w:color="000000"/>
              <w:left w:val="single" w:sz="4" w:space="0" w:color="000000"/>
              <w:bottom w:val="single" w:sz="4" w:space="0" w:color="000000"/>
            </w:tcBorders>
            <w:shd w:val="clear" w:color="auto" w:fill="auto"/>
            <w:vAlign w:val="center"/>
          </w:tcPr>
          <w:p w:rsidR="00882FD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 attribuibile al dichiarante</w:t>
            </w:r>
          </w:p>
          <w:p w:rsidR="00882FDE" w:rsidRPr="00D956A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jc w:val="center"/>
              <w:rPr>
                <w:sz w:val="16"/>
                <w:szCs w:val="16"/>
              </w:rPr>
            </w:pPr>
            <w:r>
              <w:rPr>
                <w:rFonts w:ascii="Times New Roman" w:hAnsi="Times New Roman"/>
                <w:b/>
                <w:bCs/>
                <w:color w:val="000000"/>
                <w:sz w:val="16"/>
                <w:szCs w:val="16"/>
              </w:rPr>
              <w:t>Periodo di svolgimento del servizio</w:t>
            </w: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Descrizione sintetica del servizio reso</w:t>
            </w: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r w:rsidRPr="00753A09">
              <w:rPr>
                <w:rFonts w:ascii="Times New Roman" w:hAnsi="Times New Roman"/>
                <w:b/>
                <w:bCs/>
                <w:color w:val="000000"/>
                <w:sz w:val="16"/>
                <w:szCs w:val="16"/>
              </w:rPr>
              <w:t>TOTALE</w:t>
            </w: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tcBorders>
            <w:shd w:val="clear" w:color="auto" w:fill="auto"/>
            <w:vAlign w:val="center"/>
          </w:tcPr>
          <w:p w:rsidR="00882FDE" w:rsidRPr="00D956AE" w:rsidRDefault="00882FDE" w:rsidP="00A9618B">
            <w:pPr>
              <w:widowControl w:val="0"/>
              <w:autoSpaceDE w:val="0"/>
              <w:spacing w:after="0" w:line="240" w:lineRule="auto"/>
              <w:ind w:right="194"/>
              <w:jc w:val="center"/>
              <w:rPr>
                <w:rFonts w:ascii="Times New Roman" w:hAnsi="Times New Roman"/>
                <w:color w:val="000000"/>
                <w:sz w:val="16"/>
                <w:szCs w:val="16"/>
              </w:rPr>
            </w:pPr>
          </w:p>
        </w:tc>
        <w:tc>
          <w:tcPr>
            <w:tcW w:w="4276" w:type="dxa"/>
            <w:tcBorders>
              <w:top w:val="single" w:sz="4" w:space="0" w:color="000000"/>
            </w:tcBorders>
            <w:vAlign w:val="center"/>
          </w:tcPr>
          <w:p w:rsidR="00882FDE" w:rsidRPr="00D956AE" w:rsidRDefault="00882FDE" w:rsidP="00A9618B">
            <w:pPr>
              <w:widowControl w:val="0"/>
              <w:autoSpaceDE w:val="0"/>
              <w:spacing w:after="0" w:line="240" w:lineRule="auto"/>
              <w:ind w:right="194"/>
              <w:jc w:val="center"/>
              <w:rPr>
                <w:rFonts w:ascii="Times New Roman" w:hAnsi="Times New Roman"/>
                <w:color w:val="000000"/>
                <w:sz w:val="16"/>
                <w:szCs w:val="16"/>
              </w:rPr>
            </w:pPr>
          </w:p>
        </w:tc>
      </w:tr>
    </w:tbl>
    <w:p w:rsidR="00882FDE" w:rsidRDefault="00882FDE" w:rsidP="00882FDE">
      <w:pPr>
        <w:spacing w:after="0" w:line="240" w:lineRule="auto"/>
        <w:jc w:val="both"/>
        <w:rPr>
          <w:rFonts w:ascii="Times New Roman" w:hAnsi="Times New Roman"/>
          <w:sz w:val="20"/>
          <w:szCs w:val="20"/>
        </w:rPr>
      </w:pPr>
    </w:p>
    <w:p w:rsidR="00882FDE" w:rsidRDefault="00882FDE" w:rsidP="00882FDE">
      <w:pPr>
        <w:spacing w:after="0" w:line="240" w:lineRule="auto"/>
        <w:jc w:val="both"/>
        <w:rPr>
          <w:rFonts w:ascii="Times New Roman" w:hAnsi="Times New Roman"/>
          <w:sz w:val="20"/>
          <w:szCs w:val="20"/>
        </w:rPr>
      </w:pPr>
    </w:p>
    <w:p w:rsidR="00882FDE" w:rsidRDefault="00882FDE" w:rsidP="00882FDE">
      <w:pPr>
        <w:spacing w:line="240" w:lineRule="auto"/>
        <w:jc w:val="both"/>
        <w:rPr>
          <w:rFonts w:ascii="Times New Roman" w:hAnsi="Times New Roman"/>
          <w:bCs/>
          <w:sz w:val="20"/>
          <w:szCs w:val="20"/>
        </w:rPr>
      </w:pPr>
      <w:r w:rsidRPr="00E5011E">
        <w:rPr>
          <w:rFonts w:ascii="Times New Roman" w:hAnsi="Times New Roman"/>
          <w:b/>
          <w:bCs/>
          <w:sz w:val="20"/>
          <w:szCs w:val="20"/>
        </w:rPr>
        <w:t>Committente:</w:t>
      </w:r>
      <w:r>
        <w:rPr>
          <w:rFonts w:ascii="Times New Roman" w:hAnsi="Times New Roman"/>
          <w:bCs/>
          <w:sz w:val="20"/>
          <w:szCs w:val="20"/>
        </w:rPr>
        <w:t xml:space="preserve"> ___________________________________</w:t>
      </w:r>
    </w:p>
    <w:p w:rsidR="00882FDE" w:rsidRPr="00655C15" w:rsidRDefault="00882FDE" w:rsidP="00882FDE">
      <w:pPr>
        <w:spacing w:line="240" w:lineRule="auto"/>
        <w:jc w:val="both"/>
        <w:rPr>
          <w:rFonts w:ascii="Times New Roman" w:hAnsi="Times New Roman"/>
          <w:b/>
          <w:sz w:val="20"/>
          <w:szCs w:val="20"/>
        </w:rPr>
      </w:pPr>
      <w:r w:rsidRPr="00E5011E">
        <w:rPr>
          <w:rFonts w:ascii="Times New Roman" w:hAnsi="Times New Roman"/>
          <w:b/>
          <w:bCs/>
          <w:sz w:val="20"/>
          <w:szCs w:val="20"/>
        </w:rPr>
        <w:t>Oggetto:</w:t>
      </w:r>
      <w:r>
        <w:rPr>
          <w:rFonts w:ascii="Times New Roman" w:hAnsi="Times New Roman"/>
          <w:bCs/>
          <w:sz w:val="20"/>
          <w:szCs w:val="20"/>
        </w:rPr>
        <w:t xml:space="preserve"> _________________________________________________________________ -  </w:t>
      </w:r>
      <w:r w:rsidRPr="001C22C7">
        <w:rPr>
          <w:rFonts w:ascii="Times New Roman" w:hAnsi="Times New Roman"/>
          <w:b/>
          <w:bCs/>
          <w:sz w:val="20"/>
          <w:szCs w:val="20"/>
        </w:rPr>
        <w:t>CIG</w:t>
      </w:r>
      <w:r>
        <w:rPr>
          <w:rFonts w:ascii="Times New Roman" w:hAnsi="Times New Roman"/>
          <w:bCs/>
          <w:sz w:val="20"/>
          <w:szCs w:val="20"/>
        </w:rPr>
        <w:t>_________________</w:t>
      </w:r>
    </w:p>
    <w:tbl>
      <w:tblPr>
        <w:tblW w:w="9526" w:type="dxa"/>
        <w:jc w:val="center"/>
        <w:tblLayout w:type="fixed"/>
        <w:tblLook w:val="0000" w:firstRow="0" w:lastRow="0" w:firstColumn="0" w:lastColumn="0" w:noHBand="0" w:noVBand="0"/>
      </w:tblPr>
      <w:tblGrid>
        <w:gridCol w:w="1003"/>
        <w:gridCol w:w="1416"/>
        <w:gridCol w:w="1416"/>
        <w:gridCol w:w="1415"/>
        <w:gridCol w:w="4276"/>
      </w:tblGrid>
      <w:tr w:rsidR="00882FDE" w:rsidRPr="00D956AE" w:rsidTr="00A9618B">
        <w:trPr>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Classe/</w:t>
            </w:r>
          </w:p>
          <w:p w:rsidR="00882FDE" w:rsidRPr="00D956A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categoria lavori</w:t>
            </w:r>
          </w:p>
        </w:tc>
        <w:tc>
          <w:tcPr>
            <w:tcW w:w="1416" w:type="dxa"/>
            <w:tcBorders>
              <w:top w:val="single" w:sz="4" w:space="0" w:color="000000"/>
              <w:left w:val="single" w:sz="4" w:space="0" w:color="000000"/>
              <w:bottom w:val="single" w:sz="4" w:space="0" w:color="000000"/>
            </w:tcBorders>
            <w:shd w:val="clear" w:color="auto" w:fill="auto"/>
            <w:vAlign w:val="center"/>
          </w:tcPr>
          <w:p w:rsidR="00882FD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w:t>
            </w:r>
          </w:p>
          <w:p w:rsidR="00882FDE" w:rsidRPr="00D956A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6" w:type="dxa"/>
            <w:tcBorders>
              <w:top w:val="single" w:sz="4" w:space="0" w:color="000000"/>
              <w:left w:val="single" w:sz="4" w:space="0" w:color="000000"/>
              <w:bottom w:val="single" w:sz="4" w:space="0" w:color="000000"/>
            </w:tcBorders>
            <w:shd w:val="clear" w:color="auto" w:fill="auto"/>
            <w:vAlign w:val="center"/>
          </w:tcPr>
          <w:p w:rsidR="00882FD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 attribuibile al dichiarante</w:t>
            </w:r>
          </w:p>
          <w:p w:rsidR="00882FDE" w:rsidRPr="00D956A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jc w:val="center"/>
              <w:rPr>
                <w:sz w:val="16"/>
                <w:szCs w:val="16"/>
              </w:rPr>
            </w:pPr>
            <w:r>
              <w:rPr>
                <w:rFonts w:ascii="Times New Roman" w:hAnsi="Times New Roman"/>
                <w:b/>
                <w:bCs/>
                <w:color w:val="000000"/>
                <w:sz w:val="16"/>
                <w:szCs w:val="16"/>
              </w:rPr>
              <w:t>Periodo di svolgimento del servizio</w:t>
            </w: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Descrizione sintetica del servizio reso</w:t>
            </w: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r w:rsidRPr="00753A09">
              <w:rPr>
                <w:rFonts w:ascii="Times New Roman" w:hAnsi="Times New Roman"/>
                <w:b/>
                <w:bCs/>
                <w:color w:val="000000"/>
                <w:sz w:val="16"/>
                <w:szCs w:val="16"/>
              </w:rPr>
              <w:t>TOTALE</w:t>
            </w: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tcBorders>
            <w:shd w:val="clear" w:color="auto" w:fill="auto"/>
            <w:vAlign w:val="center"/>
          </w:tcPr>
          <w:p w:rsidR="00882FDE" w:rsidRPr="00D956AE" w:rsidRDefault="00882FDE" w:rsidP="00A9618B">
            <w:pPr>
              <w:widowControl w:val="0"/>
              <w:autoSpaceDE w:val="0"/>
              <w:spacing w:after="0" w:line="240" w:lineRule="auto"/>
              <w:ind w:right="194"/>
              <w:jc w:val="center"/>
              <w:rPr>
                <w:rFonts w:ascii="Times New Roman" w:hAnsi="Times New Roman"/>
                <w:color w:val="000000"/>
                <w:sz w:val="16"/>
                <w:szCs w:val="16"/>
              </w:rPr>
            </w:pPr>
          </w:p>
        </w:tc>
        <w:tc>
          <w:tcPr>
            <w:tcW w:w="4276" w:type="dxa"/>
            <w:tcBorders>
              <w:top w:val="single" w:sz="4" w:space="0" w:color="000000"/>
            </w:tcBorders>
            <w:vAlign w:val="center"/>
          </w:tcPr>
          <w:p w:rsidR="00882FDE" w:rsidRPr="00D956AE" w:rsidRDefault="00882FDE" w:rsidP="00A9618B">
            <w:pPr>
              <w:widowControl w:val="0"/>
              <w:autoSpaceDE w:val="0"/>
              <w:spacing w:after="0" w:line="240" w:lineRule="auto"/>
              <w:ind w:right="194"/>
              <w:jc w:val="center"/>
              <w:rPr>
                <w:rFonts w:ascii="Times New Roman" w:hAnsi="Times New Roman"/>
                <w:color w:val="000000"/>
                <w:sz w:val="16"/>
                <w:szCs w:val="16"/>
              </w:rPr>
            </w:pPr>
          </w:p>
        </w:tc>
      </w:tr>
    </w:tbl>
    <w:p w:rsidR="00576BB8" w:rsidRDefault="00576BB8" w:rsidP="00142C8E">
      <w:pPr>
        <w:spacing w:after="0" w:line="240" w:lineRule="auto"/>
        <w:jc w:val="both"/>
        <w:rPr>
          <w:rFonts w:ascii="Times New Roman" w:hAnsi="Times New Roman"/>
          <w:sz w:val="20"/>
          <w:szCs w:val="20"/>
        </w:rPr>
      </w:pPr>
    </w:p>
    <w:p w:rsidR="00015F54" w:rsidRDefault="00015F54">
      <w:pPr>
        <w:spacing w:after="0" w:line="240" w:lineRule="auto"/>
        <w:jc w:val="both"/>
        <w:rPr>
          <w:rFonts w:ascii="Times New Roman" w:hAnsi="Times New Roman"/>
          <w:sz w:val="20"/>
          <w:szCs w:val="20"/>
        </w:rPr>
      </w:pPr>
    </w:p>
    <w:p w:rsidR="00882FDE" w:rsidRDefault="00882FDE">
      <w:pPr>
        <w:spacing w:after="0" w:line="240" w:lineRule="auto"/>
        <w:jc w:val="both"/>
        <w:rPr>
          <w:rFonts w:ascii="Times New Roman" w:hAnsi="Times New Roman"/>
          <w:sz w:val="20"/>
          <w:szCs w:val="20"/>
        </w:rPr>
      </w:pPr>
    </w:p>
    <w:p w:rsidR="00882FDE" w:rsidRDefault="00882FDE">
      <w:pPr>
        <w:spacing w:after="0" w:line="240" w:lineRule="auto"/>
        <w:jc w:val="both"/>
        <w:rPr>
          <w:rFonts w:ascii="Times New Roman" w:hAnsi="Times New Roman"/>
          <w:sz w:val="20"/>
          <w:szCs w:val="20"/>
        </w:rPr>
      </w:pPr>
    </w:p>
    <w:p w:rsidR="00882FDE" w:rsidRDefault="00882FDE">
      <w:pPr>
        <w:spacing w:after="0" w:line="240" w:lineRule="auto"/>
        <w:jc w:val="both"/>
        <w:rPr>
          <w:rFonts w:ascii="Times New Roman" w:hAnsi="Times New Roman"/>
          <w:sz w:val="20"/>
          <w:szCs w:val="20"/>
        </w:rPr>
      </w:pPr>
    </w:p>
    <w:p w:rsidR="00882FDE" w:rsidRDefault="00882FDE">
      <w:pPr>
        <w:spacing w:after="0" w:line="240" w:lineRule="auto"/>
        <w:jc w:val="both"/>
        <w:rPr>
          <w:rFonts w:ascii="Times New Roman" w:hAnsi="Times New Roman"/>
          <w:sz w:val="20"/>
          <w:szCs w:val="20"/>
        </w:rPr>
      </w:pPr>
    </w:p>
    <w:p w:rsidR="00015F54" w:rsidRPr="002E28DF" w:rsidRDefault="00CE4B54" w:rsidP="00514012">
      <w:pPr>
        <w:numPr>
          <w:ilvl w:val="0"/>
          <w:numId w:val="18"/>
        </w:numPr>
        <w:spacing w:line="240" w:lineRule="auto"/>
        <w:ind w:left="426" w:hanging="426"/>
        <w:jc w:val="both"/>
        <w:rPr>
          <w:rFonts w:ascii="Times New Roman" w:hAnsi="Times New Roman"/>
          <w:b/>
          <w:sz w:val="20"/>
          <w:szCs w:val="20"/>
        </w:rPr>
      </w:pPr>
      <w:r w:rsidRPr="00246079">
        <w:rPr>
          <w:rFonts w:ascii="Times New Roman" w:hAnsi="Times New Roman"/>
          <w:sz w:val="20"/>
          <w:szCs w:val="20"/>
        </w:rPr>
        <w:t>con riferimento a quanto richiesto all’</w:t>
      </w:r>
      <w:r w:rsidRPr="00246079">
        <w:rPr>
          <w:rFonts w:ascii="Times New Roman" w:hAnsi="Times New Roman"/>
          <w:b/>
          <w:sz w:val="20"/>
          <w:szCs w:val="20"/>
        </w:rPr>
        <w:t xml:space="preserve">art. </w:t>
      </w:r>
      <w:r w:rsidR="0057486A">
        <w:rPr>
          <w:rFonts w:ascii="Times New Roman" w:hAnsi="Times New Roman"/>
          <w:b/>
          <w:sz w:val="20"/>
          <w:szCs w:val="20"/>
        </w:rPr>
        <w:t>7</w:t>
      </w:r>
      <w:r w:rsidR="00915305" w:rsidRPr="00246079">
        <w:rPr>
          <w:rFonts w:ascii="Times New Roman" w:hAnsi="Times New Roman"/>
          <w:b/>
          <w:sz w:val="20"/>
          <w:szCs w:val="20"/>
        </w:rPr>
        <w:t>.</w:t>
      </w:r>
      <w:r w:rsidR="00246079" w:rsidRPr="00246079">
        <w:rPr>
          <w:rFonts w:ascii="Times New Roman" w:hAnsi="Times New Roman"/>
          <w:b/>
          <w:sz w:val="20"/>
          <w:szCs w:val="20"/>
        </w:rPr>
        <w:t>3</w:t>
      </w:r>
      <w:r w:rsidR="00F45104" w:rsidRPr="00246079">
        <w:rPr>
          <w:rFonts w:ascii="Times New Roman" w:hAnsi="Times New Roman"/>
          <w:b/>
          <w:sz w:val="20"/>
          <w:szCs w:val="20"/>
        </w:rPr>
        <w:t>) lett.</w:t>
      </w:r>
      <w:r w:rsidR="00E52D53" w:rsidRPr="00246079">
        <w:rPr>
          <w:rFonts w:ascii="Times New Roman" w:hAnsi="Times New Roman"/>
          <w:b/>
          <w:sz w:val="20"/>
          <w:szCs w:val="20"/>
        </w:rPr>
        <w:t>b</w:t>
      </w:r>
      <w:r w:rsidRPr="00246079">
        <w:rPr>
          <w:rFonts w:ascii="Times New Roman" w:hAnsi="Times New Roman"/>
          <w:b/>
          <w:sz w:val="20"/>
          <w:szCs w:val="20"/>
        </w:rPr>
        <w:t xml:space="preserve">) </w:t>
      </w:r>
      <w:r w:rsidRPr="00246079">
        <w:rPr>
          <w:rFonts w:ascii="Times New Roman" w:hAnsi="Times New Roman"/>
          <w:sz w:val="20"/>
          <w:szCs w:val="20"/>
        </w:rPr>
        <w:t>del</w:t>
      </w:r>
      <w:r w:rsidRPr="001512FB">
        <w:rPr>
          <w:rFonts w:ascii="Times New Roman" w:hAnsi="Times New Roman"/>
          <w:sz w:val="20"/>
          <w:szCs w:val="20"/>
        </w:rPr>
        <w:t xml:space="preserve"> disciplinare di gara, di aver svolto negli ultimi dieci anni antecedenti la data di pubblicazione </w:t>
      </w:r>
      <w:r w:rsidRPr="00B45C2C">
        <w:rPr>
          <w:rFonts w:ascii="Times New Roman" w:hAnsi="Times New Roman"/>
          <w:sz w:val="20"/>
          <w:szCs w:val="20"/>
        </w:rPr>
        <w:t xml:space="preserve">del bando </w:t>
      </w:r>
      <w:r w:rsidR="00915305" w:rsidRPr="00B45C2C">
        <w:rPr>
          <w:rFonts w:ascii="Times New Roman" w:hAnsi="Times New Roman"/>
          <w:sz w:val="20"/>
          <w:szCs w:val="20"/>
        </w:rPr>
        <w:t xml:space="preserve">almeno </w:t>
      </w:r>
      <w:r w:rsidR="00915305" w:rsidRPr="006C36A1">
        <w:rPr>
          <w:rFonts w:ascii="Times New Roman" w:hAnsi="Times New Roman"/>
          <w:b/>
          <w:sz w:val="20"/>
          <w:szCs w:val="20"/>
        </w:rPr>
        <w:t xml:space="preserve">due </w:t>
      </w:r>
      <w:r w:rsidR="00915305" w:rsidRPr="00B45C2C">
        <w:rPr>
          <w:rFonts w:ascii="Times New Roman" w:hAnsi="Times New Roman"/>
          <w:sz w:val="20"/>
          <w:szCs w:val="20"/>
        </w:rPr>
        <w:t>servizi (cd. ”</w:t>
      </w:r>
      <w:r w:rsidR="00915305" w:rsidRPr="00B45C2C">
        <w:rPr>
          <w:rFonts w:ascii="Times New Roman" w:hAnsi="Times New Roman"/>
          <w:b/>
          <w:sz w:val="20"/>
          <w:szCs w:val="20"/>
        </w:rPr>
        <w:t>servizi di punta</w:t>
      </w:r>
      <w:r w:rsidR="00915305" w:rsidRPr="00B45C2C">
        <w:rPr>
          <w:rFonts w:ascii="Times New Roman" w:hAnsi="Times New Roman"/>
          <w:sz w:val="20"/>
          <w:szCs w:val="20"/>
        </w:rPr>
        <w:t>”)</w:t>
      </w:r>
      <w:r w:rsidR="00915305" w:rsidRPr="00915305">
        <w:rPr>
          <w:rFonts w:ascii="Times New Roman" w:hAnsi="Times New Roman"/>
          <w:sz w:val="20"/>
          <w:szCs w:val="20"/>
        </w:rPr>
        <w:t xml:space="preserve"> di ingegneria e architettura, di cui all’art. 3, lett. vvvv) del Codice, relativi ai lavori, appartenenti a ognuna delle classi o categorie dei lavori cui si riferiscono i servizi da affidare, individuate sulla base delle elencazioni contenute nelle vigenti tariffe professionali (o delle classi e categorie vigenti al momento dell’espletamento dei servizi sulla base delle corrispondenze indicate nel DM 17 giugno 2016), per</w:t>
      </w:r>
      <w:r w:rsidR="00576BB8">
        <w:rPr>
          <w:rFonts w:ascii="Times New Roman" w:hAnsi="Times New Roman"/>
          <w:sz w:val="20"/>
          <w:szCs w:val="20"/>
        </w:rPr>
        <w:t xml:space="preserve"> i seguenti</w:t>
      </w:r>
      <w:r w:rsidR="00915305" w:rsidRPr="00915305">
        <w:rPr>
          <w:rFonts w:ascii="Times New Roman" w:hAnsi="Times New Roman"/>
          <w:sz w:val="20"/>
          <w:szCs w:val="20"/>
        </w:rPr>
        <w:t xml:space="preserve"> import</w:t>
      </w:r>
      <w:r w:rsidR="00B45C2C">
        <w:rPr>
          <w:rFonts w:ascii="Times New Roman" w:hAnsi="Times New Roman"/>
          <w:sz w:val="20"/>
          <w:szCs w:val="20"/>
        </w:rPr>
        <w:t>i:</w:t>
      </w:r>
    </w:p>
    <w:p w:rsidR="00915305" w:rsidRDefault="00915305" w:rsidP="00915305">
      <w:pPr>
        <w:spacing w:after="0" w:line="240" w:lineRule="auto"/>
        <w:jc w:val="center"/>
        <w:rPr>
          <w:rFonts w:ascii="Times New Roman" w:hAnsi="Times New Roman"/>
          <w:b/>
          <w:sz w:val="20"/>
          <w:szCs w:val="16"/>
        </w:rPr>
      </w:pPr>
    </w:p>
    <w:p w:rsidR="00576BB8" w:rsidRPr="002E28DF" w:rsidRDefault="00576BB8" w:rsidP="00915305">
      <w:pPr>
        <w:spacing w:after="0" w:line="240" w:lineRule="auto"/>
        <w:jc w:val="center"/>
        <w:rPr>
          <w:rFonts w:ascii="Times New Roman" w:hAnsi="Times New Roman"/>
          <w:b/>
          <w:sz w:val="20"/>
          <w:szCs w:val="16"/>
        </w:rPr>
      </w:pPr>
    </w:p>
    <w:p w:rsidR="00576BB8" w:rsidRDefault="00576BB8" w:rsidP="00576BB8">
      <w:pPr>
        <w:spacing w:line="240" w:lineRule="auto"/>
        <w:jc w:val="both"/>
        <w:rPr>
          <w:rFonts w:ascii="Times New Roman" w:hAnsi="Times New Roman"/>
          <w:b/>
          <w:bCs/>
          <w:sz w:val="20"/>
          <w:szCs w:val="20"/>
        </w:rPr>
      </w:pPr>
      <w:r>
        <w:rPr>
          <w:rFonts w:ascii="Times New Roman" w:hAnsi="Times New Roman"/>
          <w:b/>
          <w:bCs/>
          <w:sz w:val="20"/>
          <w:szCs w:val="20"/>
        </w:rPr>
        <w:t>1° SERVIZIO</w:t>
      </w:r>
    </w:p>
    <w:p w:rsidR="00576BB8" w:rsidRDefault="00576BB8" w:rsidP="00576BB8">
      <w:pPr>
        <w:spacing w:line="240" w:lineRule="auto"/>
        <w:jc w:val="both"/>
        <w:rPr>
          <w:rFonts w:ascii="Times New Roman" w:hAnsi="Times New Roman"/>
          <w:bCs/>
          <w:sz w:val="20"/>
          <w:szCs w:val="20"/>
        </w:rPr>
      </w:pPr>
      <w:r w:rsidRPr="00E5011E">
        <w:rPr>
          <w:rFonts w:ascii="Times New Roman" w:hAnsi="Times New Roman"/>
          <w:b/>
          <w:bCs/>
          <w:sz w:val="20"/>
          <w:szCs w:val="20"/>
        </w:rPr>
        <w:t>Committente:</w:t>
      </w:r>
      <w:r>
        <w:rPr>
          <w:rFonts w:ascii="Times New Roman" w:hAnsi="Times New Roman"/>
          <w:bCs/>
          <w:sz w:val="20"/>
          <w:szCs w:val="20"/>
        </w:rPr>
        <w:t xml:space="preserve"> ___________________________________</w:t>
      </w:r>
    </w:p>
    <w:p w:rsidR="001C22C7" w:rsidRPr="00655C15" w:rsidRDefault="001C22C7" w:rsidP="001C22C7">
      <w:pPr>
        <w:spacing w:line="240" w:lineRule="auto"/>
        <w:jc w:val="both"/>
        <w:rPr>
          <w:rFonts w:ascii="Times New Roman" w:hAnsi="Times New Roman"/>
          <w:b/>
          <w:sz w:val="20"/>
          <w:szCs w:val="20"/>
        </w:rPr>
      </w:pPr>
      <w:r w:rsidRPr="00E5011E">
        <w:rPr>
          <w:rFonts w:ascii="Times New Roman" w:hAnsi="Times New Roman"/>
          <w:b/>
          <w:bCs/>
          <w:sz w:val="20"/>
          <w:szCs w:val="20"/>
        </w:rPr>
        <w:t>Oggetto:</w:t>
      </w:r>
      <w:r>
        <w:rPr>
          <w:rFonts w:ascii="Times New Roman" w:hAnsi="Times New Roman"/>
          <w:bCs/>
          <w:sz w:val="20"/>
          <w:szCs w:val="20"/>
        </w:rPr>
        <w:t xml:space="preserve"> _________________________________________________________________ -  </w:t>
      </w:r>
      <w:r w:rsidRPr="001C22C7">
        <w:rPr>
          <w:rFonts w:ascii="Times New Roman" w:hAnsi="Times New Roman"/>
          <w:b/>
          <w:bCs/>
          <w:sz w:val="20"/>
          <w:szCs w:val="20"/>
        </w:rPr>
        <w:t>CIG</w:t>
      </w:r>
      <w:r>
        <w:rPr>
          <w:rFonts w:ascii="Times New Roman" w:hAnsi="Times New Roman"/>
          <w:bCs/>
          <w:sz w:val="20"/>
          <w:szCs w:val="20"/>
        </w:rPr>
        <w:t>_________________</w:t>
      </w:r>
    </w:p>
    <w:tbl>
      <w:tblPr>
        <w:tblW w:w="9482" w:type="dxa"/>
        <w:jc w:val="center"/>
        <w:tblLayout w:type="fixed"/>
        <w:tblLook w:val="0000" w:firstRow="0" w:lastRow="0" w:firstColumn="0" w:lastColumn="0" w:noHBand="0" w:noVBand="0"/>
      </w:tblPr>
      <w:tblGrid>
        <w:gridCol w:w="1003"/>
        <w:gridCol w:w="1416"/>
        <w:gridCol w:w="1416"/>
        <w:gridCol w:w="1415"/>
        <w:gridCol w:w="4232"/>
      </w:tblGrid>
      <w:tr w:rsidR="00576BB8" w:rsidRPr="00D956AE" w:rsidTr="001838F4">
        <w:trPr>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Classe/</w:t>
            </w:r>
          </w:p>
          <w:p w:rsidR="00576BB8" w:rsidRPr="00D956AE"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categoria lavori</w:t>
            </w:r>
          </w:p>
        </w:tc>
        <w:tc>
          <w:tcPr>
            <w:tcW w:w="1416" w:type="dxa"/>
            <w:tcBorders>
              <w:top w:val="single" w:sz="4" w:space="0" w:color="000000"/>
              <w:left w:val="single" w:sz="4" w:space="0" w:color="000000"/>
              <w:bottom w:val="single" w:sz="4" w:space="0" w:color="000000"/>
            </w:tcBorders>
            <w:shd w:val="clear" w:color="auto" w:fill="auto"/>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w:t>
            </w:r>
          </w:p>
          <w:p w:rsidR="00576BB8" w:rsidRPr="00D956AE"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6" w:type="dxa"/>
            <w:tcBorders>
              <w:top w:val="single" w:sz="4" w:space="0" w:color="000000"/>
              <w:left w:val="single" w:sz="4" w:space="0" w:color="000000"/>
              <w:bottom w:val="single" w:sz="4" w:space="0" w:color="000000"/>
            </w:tcBorders>
            <w:shd w:val="clear" w:color="auto" w:fill="auto"/>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 attribuibile al dichiarante</w:t>
            </w:r>
          </w:p>
          <w:p w:rsidR="00576BB8" w:rsidRPr="00D956AE"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jc w:val="center"/>
              <w:rPr>
                <w:sz w:val="16"/>
                <w:szCs w:val="16"/>
              </w:rPr>
            </w:pPr>
            <w:r>
              <w:rPr>
                <w:rFonts w:ascii="Times New Roman" w:hAnsi="Times New Roman"/>
                <w:b/>
                <w:bCs/>
                <w:color w:val="000000"/>
                <w:sz w:val="16"/>
                <w:szCs w:val="16"/>
              </w:rPr>
              <w:t>Periodo di svolgimento del servizio</w:t>
            </w:r>
          </w:p>
        </w:tc>
        <w:tc>
          <w:tcPr>
            <w:tcW w:w="4232" w:type="dxa"/>
            <w:tcBorders>
              <w:top w:val="single" w:sz="4" w:space="0" w:color="000000"/>
              <w:left w:val="single" w:sz="4" w:space="0" w:color="000000"/>
              <w:bottom w:val="single" w:sz="4" w:space="0" w:color="000000"/>
              <w:right w:val="single" w:sz="4" w:space="0" w:color="000000"/>
            </w:tcBorders>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Descrizione sintetica del servizio reso</w:t>
            </w: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32"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32"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32"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32"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32"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r w:rsidRPr="00753A09">
              <w:rPr>
                <w:rFonts w:ascii="Times New Roman" w:hAnsi="Times New Roman"/>
                <w:b/>
                <w:bCs/>
                <w:color w:val="000000"/>
                <w:sz w:val="16"/>
                <w:szCs w:val="16"/>
              </w:rPr>
              <w:t>TOTALE</w:t>
            </w: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tcBorders>
            <w:shd w:val="clear" w:color="auto" w:fill="auto"/>
            <w:vAlign w:val="center"/>
          </w:tcPr>
          <w:p w:rsidR="00576BB8" w:rsidRPr="00D956AE" w:rsidRDefault="00576BB8" w:rsidP="001838F4">
            <w:pPr>
              <w:widowControl w:val="0"/>
              <w:autoSpaceDE w:val="0"/>
              <w:spacing w:after="0" w:line="240" w:lineRule="auto"/>
              <w:ind w:right="194"/>
              <w:jc w:val="center"/>
              <w:rPr>
                <w:rFonts w:ascii="Times New Roman" w:hAnsi="Times New Roman"/>
                <w:color w:val="000000"/>
                <w:sz w:val="16"/>
                <w:szCs w:val="16"/>
              </w:rPr>
            </w:pPr>
          </w:p>
        </w:tc>
        <w:tc>
          <w:tcPr>
            <w:tcW w:w="4232" w:type="dxa"/>
            <w:tcBorders>
              <w:top w:val="single" w:sz="4" w:space="0" w:color="000000"/>
            </w:tcBorders>
            <w:vAlign w:val="center"/>
          </w:tcPr>
          <w:p w:rsidR="00576BB8" w:rsidRPr="00D956AE" w:rsidRDefault="00576BB8" w:rsidP="001838F4">
            <w:pPr>
              <w:widowControl w:val="0"/>
              <w:autoSpaceDE w:val="0"/>
              <w:spacing w:after="0" w:line="240" w:lineRule="auto"/>
              <w:ind w:right="194"/>
              <w:jc w:val="center"/>
              <w:rPr>
                <w:rFonts w:ascii="Times New Roman" w:hAnsi="Times New Roman"/>
                <w:color w:val="000000"/>
                <w:sz w:val="16"/>
                <w:szCs w:val="16"/>
              </w:rPr>
            </w:pPr>
          </w:p>
        </w:tc>
      </w:tr>
    </w:tbl>
    <w:p w:rsidR="00576BB8" w:rsidRDefault="00576BB8" w:rsidP="00576BB8">
      <w:pPr>
        <w:spacing w:after="0" w:line="240" w:lineRule="auto"/>
        <w:jc w:val="both"/>
        <w:rPr>
          <w:rFonts w:ascii="Times New Roman" w:hAnsi="Times New Roman"/>
          <w:sz w:val="20"/>
          <w:szCs w:val="20"/>
        </w:rPr>
      </w:pPr>
    </w:p>
    <w:p w:rsidR="00576BB8" w:rsidRDefault="00576BB8" w:rsidP="00576BB8">
      <w:pPr>
        <w:spacing w:after="0" w:line="240" w:lineRule="auto"/>
        <w:jc w:val="both"/>
        <w:rPr>
          <w:rFonts w:ascii="Times New Roman" w:hAnsi="Times New Roman"/>
          <w:sz w:val="20"/>
          <w:szCs w:val="20"/>
        </w:rPr>
      </w:pPr>
    </w:p>
    <w:p w:rsidR="001C22C7" w:rsidRDefault="001C22C7" w:rsidP="00576BB8">
      <w:pPr>
        <w:spacing w:after="0" w:line="240" w:lineRule="auto"/>
        <w:jc w:val="both"/>
        <w:rPr>
          <w:rFonts w:ascii="Times New Roman" w:hAnsi="Times New Roman"/>
          <w:sz w:val="20"/>
          <w:szCs w:val="20"/>
        </w:rPr>
      </w:pPr>
    </w:p>
    <w:p w:rsidR="00576BB8" w:rsidRDefault="00576BB8" w:rsidP="00576BB8">
      <w:pPr>
        <w:spacing w:line="240" w:lineRule="auto"/>
        <w:jc w:val="both"/>
        <w:rPr>
          <w:rFonts w:ascii="Times New Roman" w:hAnsi="Times New Roman"/>
          <w:b/>
          <w:bCs/>
          <w:sz w:val="20"/>
          <w:szCs w:val="20"/>
        </w:rPr>
      </w:pPr>
      <w:r>
        <w:rPr>
          <w:rFonts w:ascii="Times New Roman" w:hAnsi="Times New Roman"/>
          <w:b/>
          <w:bCs/>
          <w:sz w:val="20"/>
          <w:szCs w:val="20"/>
        </w:rPr>
        <w:t>2° SERVIZIO</w:t>
      </w:r>
    </w:p>
    <w:p w:rsidR="00576BB8" w:rsidRDefault="00576BB8" w:rsidP="00576BB8">
      <w:pPr>
        <w:spacing w:line="240" w:lineRule="auto"/>
        <w:jc w:val="both"/>
        <w:rPr>
          <w:rFonts w:ascii="Times New Roman" w:hAnsi="Times New Roman"/>
          <w:bCs/>
          <w:sz w:val="20"/>
          <w:szCs w:val="20"/>
        </w:rPr>
      </w:pPr>
      <w:r w:rsidRPr="00E5011E">
        <w:rPr>
          <w:rFonts w:ascii="Times New Roman" w:hAnsi="Times New Roman"/>
          <w:b/>
          <w:bCs/>
          <w:sz w:val="20"/>
          <w:szCs w:val="20"/>
        </w:rPr>
        <w:t>Committente:</w:t>
      </w:r>
      <w:r>
        <w:rPr>
          <w:rFonts w:ascii="Times New Roman" w:hAnsi="Times New Roman"/>
          <w:bCs/>
          <w:sz w:val="20"/>
          <w:szCs w:val="20"/>
        </w:rPr>
        <w:t xml:space="preserve"> ___________________________________</w:t>
      </w:r>
    </w:p>
    <w:p w:rsidR="001C22C7" w:rsidRPr="00655C15" w:rsidRDefault="001C22C7" w:rsidP="001C22C7">
      <w:pPr>
        <w:spacing w:line="240" w:lineRule="auto"/>
        <w:jc w:val="both"/>
        <w:rPr>
          <w:rFonts w:ascii="Times New Roman" w:hAnsi="Times New Roman"/>
          <w:b/>
          <w:sz w:val="20"/>
          <w:szCs w:val="20"/>
        </w:rPr>
      </w:pPr>
      <w:r w:rsidRPr="00E5011E">
        <w:rPr>
          <w:rFonts w:ascii="Times New Roman" w:hAnsi="Times New Roman"/>
          <w:b/>
          <w:bCs/>
          <w:sz w:val="20"/>
          <w:szCs w:val="20"/>
        </w:rPr>
        <w:t>Oggetto:</w:t>
      </w:r>
      <w:r>
        <w:rPr>
          <w:rFonts w:ascii="Times New Roman" w:hAnsi="Times New Roman"/>
          <w:bCs/>
          <w:sz w:val="20"/>
          <w:szCs w:val="20"/>
        </w:rPr>
        <w:t xml:space="preserve"> _________________________________________________________________ -  </w:t>
      </w:r>
      <w:r w:rsidRPr="001C22C7">
        <w:rPr>
          <w:rFonts w:ascii="Times New Roman" w:hAnsi="Times New Roman"/>
          <w:b/>
          <w:bCs/>
          <w:sz w:val="20"/>
          <w:szCs w:val="20"/>
        </w:rPr>
        <w:t>CIG</w:t>
      </w:r>
      <w:r>
        <w:rPr>
          <w:rFonts w:ascii="Times New Roman" w:hAnsi="Times New Roman"/>
          <w:bCs/>
          <w:sz w:val="20"/>
          <w:szCs w:val="20"/>
        </w:rPr>
        <w:t>_________________</w:t>
      </w:r>
    </w:p>
    <w:tbl>
      <w:tblPr>
        <w:tblW w:w="9464" w:type="dxa"/>
        <w:jc w:val="center"/>
        <w:tblLayout w:type="fixed"/>
        <w:tblLook w:val="0000" w:firstRow="0" w:lastRow="0" w:firstColumn="0" w:lastColumn="0" w:noHBand="0" w:noVBand="0"/>
      </w:tblPr>
      <w:tblGrid>
        <w:gridCol w:w="1003"/>
        <w:gridCol w:w="1416"/>
        <w:gridCol w:w="1416"/>
        <w:gridCol w:w="1415"/>
        <w:gridCol w:w="4214"/>
      </w:tblGrid>
      <w:tr w:rsidR="00576BB8" w:rsidRPr="00D956AE" w:rsidTr="001838F4">
        <w:trPr>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Classe/</w:t>
            </w:r>
          </w:p>
          <w:p w:rsidR="00576BB8" w:rsidRPr="00D956AE"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categoria lavori</w:t>
            </w:r>
          </w:p>
        </w:tc>
        <w:tc>
          <w:tcPr>
            <w:tcW w:w="1416" w:type="dxa"/>
            <w:tcBorders>
              <w:top w:val="single" w:sz="4" w:space="0" w:color="000000"/>
              <w:left w:val="single" w:sz="4" w:space="0" w:color="000000"/>
              <w:bottom w:val="single" w:sz="4" w:space="0" w:color="000000"/>
            </w:tcBorders>
            <w:shd w:val="clear" w:color="auto" w:fill="auto"/>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w:t>
            </w:r>
          </w:p>
          <w:p w:rsidR="00576BB8" w:rsidRPr="00D956AE"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6" w:type="dxa"/>
            <w:tcBorders>
              <w:top w:val="single" w:sz="4" w:space="0" w:color="000000"/>
              <w:left w:val="single" w:sz="4" w:space="0" w:color="000000"/>
              <w:bottom w:val="single" w:sz="4" w:space="0" w:color="000000"/>
            </w:tcBorders>
            <w:shd w:val="clear" w:color="auto" w:fill="auto"/>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 attribuibile al dichiarante</w:t>
            </w:r>
          </w:p>
          <w:p w:rsidR="00576BB8" w:rsidRPr="00D956AE"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jc w:val="center"/>
              <w:rPr>
                <w:sz w:val="16"/>
                <w:szCs w:val="16"/>
              </w:rPr>
            </w:pPr>
            <w:r>
              <w:rPr>
                <w:rFonts w:ascii="Times New Roman" w:hAnsi="Times New Roman"/>
                <w:b/>
                <w:bCs/>
                <w:color w:val="000000"/>
                <w:sz w:val="16"/>
                <w:szCs w:val="16"/>
              </w:rPr>
              <w:t>Periodo di svolgimento del servizio</w:t>
            </w:r>
          </w:p>
        </w:tc>
        <w:tc>
          <w:tcPr>
            <w:tcW w:w="4214" w:type="dxa"/>
            <w:tcBorders>
              <w:top w:val="single" w:sz="4" w:space="0" w:color="000000"/>
              <w:left w:val="single" w:sz="4" w:space="0" w:color="000000"/>
              <w:bottom w:val="single" w:sz="4" w:space="0" w:color="000000"/>
              <w:right w:val="single" w:sz="4" w:space="0" w:color="000000"/>
            </w:tcBorders>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Descrizione sintetica del servizio reso</w:t>
            </w: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14"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14"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14"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14"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14"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r w:rsidRPr="00753A09">
              <w:rPr>
                <w:rFonts w:ascii="Times New Roman" w:hAnsi="Times New Roman"/>
                <w:b/>
                <w:bCs/>
                <w:color w:val="000000"/>
                <w:sz w:val="16"/>
                <w:szCs w:val="16"/>
              </w:rPr>
              <w:t>TOTALE</w:t>
            </w: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tcBorders>
            <w:shd w:val="clear" w:color="auto" w:fill="auto"/>
            <w:vAlign w:val="center"/>
          </w:tcPr>
          <w:p w:rsidR="00576BB8" w:rsidRPr="00D956AE" w:rsidRDefault="00576BB8" w:rsidP="001838F4">
            <w:pPr>
              <w:widowControl w:val="0"/>
              <w:autoSpaceDE w:val="0"/>
              <w:spacing w:after="0" w:line="240" w:lineRule="auto"/>
              <w:ind w:right="194"/>
              <w:jc w:val="center"/>
              <w:rPr>
                <w:rFonts w:ascii="Times New Roman" w:hAnsi="Times New Roman"/>
                <w:color w:val="000000"/>
                <w:sz w:val="16"/>
                <w:szCs w:val="16"/>
              </w:rPr>
            </w:pPr>
          </w:p>
        </w:tc>
        <w:tc>
          <w:tcPr>
            <w:tcW w:w="4214" w:type="dxa"/>
            <w:tcBorders>
              <w:top w:val="single" w:sz="4" w:space="0" w:color="000000"/>
            </w:tcBorders>
            <w:vAlign w:val="center"/>
          </w:tcPr>
          <w:p w:rsidR="00576BB8" w:rsidRPr="00D956AE" w:rsidRDefault="00576BB8" w:rsidP="001838F4">
            <w:pPr>
              <w:widowControl w:val="0"/>
              <w:autoSpaceDE w:val="0"/>
              <w:spacing w:after="0" w:line="240" w:lineRule="auto"/>
              <w:ind w:right="194"/>
              <w:jc w:val="center"/>
              <w:rPr>
                <w:rFonts w:ascii="Times New Roman" w:hAnsi="Times New Roman"/>
                <w:color w:val="000000"/>
                <w:sz w:val="16"/>
                <w:szCs w:val="16"/>
              </w:rPr>
            </w:pPr>
          </w:p>
        </w:tc>
      </w:tr>
    </w:tbl>
    <w:p w:rsidR="00576BB8" w:rsidRDefault="00576BB8" w:rsidP="00576BB8">
      <w:pPr>
        <w:spacing w:after="0" w:line="240" w:lineRule="auto"/>
        <w:jc w:val="both"/>
        <w:rPr>
          <w:rFonts w:ascii="Times New Roman" w:hAnsi="Times New Roman"/>
          <w:sz w:val="20"/>
          <w:szCs w:val="20"/>
        </w:rPr>
      </w:pPr>
    </w:p>
    <w:p w:rsidR="0020414C" w:rsidRDefault="0020414C" w:rsidP="0020414C">
      <w:pPr>
        <w:spacing w:after="0" w:line="240" w:lineRule="auto"/>
        <w:jc w:val="both"/>
        <w:rPr>
          <w:rFonts w:ascii="Times New Roman" w:hAnsi="Times New Roman"/>
          <w:sz w:val="20"/>
          <w:szCs w:val="20"/>
        </w:rPr>
      </w:pPr>
    </w:p>
    <w:p w:rsidR="0020414C" w:rsidRPr="0020414C" w:rsidRDefault="00700AF6" w:rsidP="00514012">
      <w:pPr>
        <w:numPr>
          <w:ilvl w:val="0"/>
          <w:numId w:val="18"/>
        </w:numPr>
        <w:spacing w:line="240" w:lineRule="auto"/>
        <w:ind w:left="426" w:hanging="426"/>
        <w:jc w:val="both"/>
        <w:rPr>
          <w:rFonts w:ascii="Times New Roman" w:hAnsi="Times New Roman"/>
          <w:b/>
          <w:sz w:val="20"/>
          <w:szCs w:val="20"/>
        </w:rPr>
      </w:pPr>
      <w:r w:rsidRPr="00980511">
        <w:rPr>
          <w:rFonts w:ascii="Times New Roman" w:hAnsi="Times New Roman"/>
          <w:sz w:val="20"/>
          <w:szCs w:val="20"/>
        </w:rPr>
        <w:t>di essere a conoscenza che l’Amministrazione appaltante si riserva il diritto di procedere d’ufficio a verifiche, anche a campione, in ordine alla veridicità delle dichiarazioni;</w:t>
      </w:r>
    </w:p>
    <w:p w:rsidR="0020414C" w:rsidRPr="0020414C" w:rsidRDefault="00700AF6" w:rsidP="00514012">
      <w:pPr>
        <w:numPr>
          <w:ilvl w:val="0"/>
          <w:numId w:val="18"/>
        </w:numPr>
        <w:spacing w:line="240" w:lineRule="auto"/>
        <w:ind w:left="426" w:hanging="426"/>
        <w:jc w:val="both"/>
        <w:rPr>
          <w:rFonts w:ascii="Times New Roman" w:hAnsi="Times New Roman"/>
          <w:b/>
          <w:sz w:val="20"/>
          <w:szCs w:val="20"/>
        </w:rPr>
      </w:pPr>
      <w:r w:rsidRPr="00980511">
        <w:rPr>
          <w:rFonts w:ascii="Times New Roman" w:hAnsi="Times New Roman"/>
          <w:sz w:val="20"/>
          <w:szCs w:val="20"/>
        </w:rPr>
        <w:t>di essere informato, ai sensi e per gli effetti di cui all’articolo 13 del D.Lgs. 196/03, che i dati personali raccolti saranno trattati, anche con strumenti informatici, esclusivamente nell’ambito del procedimento per il quale la presente dichiarazione viene resa;</w:t>
      </w:r>
    </w:p>
    <w:p w:rsidR="0020414C" w:rsidRPr="0020414C" w:rsidRDefault="00700AF6" w:rsidP="00514012">
      <w:pPr>
        <w:numPr>
          <w:ilvl w:val="0"/>
          <w:numId w:val="18"/>
        </w:numPr>
        <w:spacing w:line="240" w:lineRule="auto"/>
        <w:ind w:left="426" w:hanging="426"/>
        <w:jc w:val="both"/>
        <w:rPr>
          <w:rFonts w:ascii="Times New Roman" w:hAnsi="Times New Roman"/>
          <w:b/>
          <w:sz w:val="20"/>
          <w:szCs w:val="20"/>
        </w:rPr>
      </w:pPr>
      <w:r w:rsidRPr="00980511">
        <w:rPr>
          <w:rFonts w:ascii="Times New Roman" w:hAnsi="Times New Roman"/>
          <w:sz w:val="20"/>
          <w:szCs w:val="20"/>
        </w:rPr>
        <w:t>di essere consapevole che l’amministrazione contraente potrà utilizzare i dati contenuti nella offerta, e, in generale, nella documentazione di gara, esclusivamente nell’ambito e per i fini istituzionali propri della Pubblica Amministrazione, nonché per adempiere alle forme di pubblicità (D.Lgs. 196/2003);</w:t>
      </w:r>
    </w:p>
    <w:p w:rsidR="0020414C" w:rsidRPr="0020414C" w:rsidRDefault="00700AF6" w:rsidP="00514012">
      <w:pPr>
        <w:numPr>
          <w:ilvl w:val="0"/>
          <w:numId w:val="18"/>
        </w:numPr>
        <w:spacing w:line="240" w:lineRule="auto"/>
        <w:ind w:left="426" w:hanging="426"/>
        <w:jc w:val="both"/>
        <w:rPr>
          <w:rFonts w:ascii="Times New Roman" w:hAnsi="Times New Roman"/>
          <w:b/>
          <w:sz w:val="20"/>
          <w:szCs w:val="20"/>
        </w:rPr>
      </w:pPr>
      <w:r w:rsidRPr="00980511">
        <w:rPr>
          <w:rFonts w:ascii="Times New Roman" w:hAnsi="Times New Roman"/>
          <w:sz w:val="20"/>
          <w:szCs w:val="20"/>
        </w:rPr>
        <w:t xml:space="preserve">di essere consapevole che, qualora fosse accertata la non veridicità del contenuto della presente  dichiarazione, il concorrente verrà escluso dalla procedura ad evidenza pubblica per la quale è rilasciata, o, se risultata aggiudicataria, decadrà dalla aggiudicazione medesima la quale verrà annullata e/o revocata; inoltre, qualora la </w:t>
      </w:r>
      <w:r w:rsidRPr="00980511">
        <w:rPr>
          <w:rFonts w:ascii="Times New Roman" w:hAnsi="Times New Roman"/>
          <w:sz w:val="20"/>
          <w:szCs w:val="20"/>
        </w:rPr>
        <w:lastRenderedPageBreak/>
        <w:t>non veridicità del contenuto della presente dichiarazione fosse accertata dopo la stipula del contratto, questo potrà essere risolto di diritto dall’Amministrazione appaltante ai sensi dell’art. 1456 cod. civ</w:t>
      </w:r>
      <w:r>
        <w:rPr>
          <w:rFonts w:ascii="Times New Roman" w:hAnsi="Times New Roman"/>
          <w:sz w:val="20"/>
          <w:szCs w:val="20"/>
        </w:rPr>
        <w:t>ile.</w:t>
      </w:r>
    </w:p>
    <w:p w:rsidR="0020414C" w:rsidRDefault="0020414C">
      <w:pPr>
        <w:spacing w:after="0" w:line="240" w:lineRule="auto"/>
        <w:jc w:val="both"/>
        <w:rPr>
          <w:rFonts w:ascii="Times New Roman" w:hAnsi="Times New Roman"/>
          <w:sz w:val="20"/>
          <w:szCs w:val="20"/>
        </w:rPr>
      </w:pPr>
    </w:p>
    <w:p w:rsidR="009D3698" w:rsidRDefault="009D3698">
      <w:pPr>
        <w:spacing w:after="0" w:line="240" w:lineRule="auto"/>
        <w:jc w:val="both"/>
        <w:rPr>
          <w:rFonts w:ascii="Times New Roman" w:hAnsi="Times New Roman"/>
          <w:sz w:val="20"/>
          <w:szCs w:val="20"/>
        </w:rPr>
      </w:pPr>
    </w:p>
    <w:p w:rsidR="006D0C48" w:rsidRPr="00E42DF1" w:rsidRDefault="006D0C48" w:rsidP="006D0C48">
      <w:pPr>
        <w:tabs>
          <w:tab w:val="center" w:pos="7513"/>
        </w:tabs>
        <w:autoSpaceDE w:val="0"/>
        <w:spacing w:after="0" w:line="240" w:lineRule="auto"/>
        <w:jc w:val="both"/>
        <w:rPr>
          <w:rFonts w:ascii="Times New Roman" w:hAnsi="Times New Roman"/>
          <w:b/>
          <w:sz w:val="20"/>
          <w:szCs w:val="20"/>
        </w:rPr>
      </w:pPr>
      <w:r>
        <w:rPr>
          <w:rFonts w:ascii="Times New Roman" w:hAnsi="Times New Roman"/>
          <w:sz w:val="20"/>
          <w:szCs w:val="20"/>
        </w:rPr>
        <w:tab/>
      </w:r>
      <w:r w:rsidRPr="00E42DF1">
        <w:rPr>
          <w:rFonts w:ascii="Times New Roman" w:hAnsi="Times New Roman"/>
          <w:b/>
          <w:sz w:val="20"/>
          <w:szCs w:val="20"/>
        </w:rPr>
        <w:t>Firma digitale</w:t>
      </w:r>
    </w:p>
    <w:p w:rsidR="006D0C48" w:rsidRDefault="006D0C48" w:rsidP="006D0C48">
      <w:pPr>
        <w:tabs>
          <w:tab w:val="center" w:pos="6521"/>
        </w:tabs>
        <w:autoSpaceDE w:val="0"/>
        <w:spacing w:after="0" w:line="240" w:lineRule="auto"/>
        <w:jc w:val="both"/>
        <w:rPr>
          <w:rFonts w:ascii="Times New Roman" w:hAnsi="Times New Roman"/>
          <w:b/>
          <w:bCs/>
          <w:sz w:val="20"/>
          <w:szCs w:val="20"/>
        </w:rPr>
      </w:pPr>
      <w:r>
        <w:rPr>
          <w:rFonts w:ascii="Times New Roman" w:hAnsi="Times New Roman"/>
          <w:sz w:val="20"/>
          <w:szCs w:val="20"/>
        </w:rPr>
        <w:tab/>
      </w:r>
    </w:p>
    <w:p w:rsidR="006D0C48" w:rsidRDefault="006D0C48" w:rsidP="006D0C48">
      <w:pPr>
        <w:autoSpaceDE w:val="0"/>
        <w:spacing w:after="0" w:line="240" w:lineRule="auto"/>
        <w:jc w:val="both"/>
        <w:rPr>
          <w:rFonts w:ascii="Times New Roman" w:hAnsi="Times New Roman"/>
          <w:b/>
          <w:bCs/>
          <w:sz w:val="20"/>
          <w:szCs w:val="20"/>
        </w:rPr>
      </w:pPr>
    </w:p>
    <w:p w:rsidR="006D0C48" w:rsidRDefault="006D0C48" w:rsidP="006D0C48">
      <w:pPr>
        <w:spacing w:after="0" w:line="240" w:lineRule="auto"/>
        <w:jc w:val="both"/>
        <w:rPr>
          <w:rFonts w:ascii="Times New Roman" w:hAnsi="Times New Roman"/>
          <w:b/>
          <w:bCs/>
          <w:sz w:val="20"/>
          <w:szCs w:val="20"/>
          <w:lang w:val="de-DE"/>
        </w:rPr>
      </w:pPr>
    </w:p>
    <w:p w:rsidR="006D0C48" w:rsidRPr="009B72F0" w:rsidRDefault="006D0C48" w:rsidP="006D0C48">
      <w:pPr>
        <w:spacing w:after="0" w:line="240" w:lineRule="auto"/>
        <w:jc w:val="both"/>
        <w:rPr>
          <w:rFonts w:ascii="Times New Roman" w:hAnsi="Times New Roman"/>
          <w:b/>
          <w:bCs/>
          <w:i/>
          <w:sz w:val="18"/>
          <w:szCs w:val="20"/>
          <w:lang w:val="de-DE"/>
        </w:rPr>
      </w:pPr>
      <w:r w:rsidRPr="009B72F0">
        <w:rPr>
          <w:rFonts w:ascii="Times New Roman" w:hAnsi="Times New Roman"/>
          <w:b/>
          <w:bCs/>
          <w:i/>
          <w:sz w:val="18"/>
          <w:szCs w:val="20"/>
          <w:lang w:val="de-DE"/>
        </w:rPr>
        <w:t>N.B:</w:t>
      </w:r>
    </w:p>
    <w:p w:rsidR="006D0C48" w:rsidRPr="009B72F0" w:rsidRDefault="006D0C48" w:rsidP="006D0C48">
      <w:pPr>
        <w:spacing w:after="0" w:line="240" w:lineRule="auto"/>
        <w:jc w:val="both"/>
        <w:rPr>
          <w:rFonts w:ascii="Times New Roman" w:hAnsi="Times New Roman"/>
          <w:b/>
          <w:bCs/>
          <w:i/>
          <w:sz w:val="18"/>
          <w:szCs w:val="20"/>
          <w:u w:val="single"/>
        </w:rPr>
      </w:pPr>
    </w:p>
    <w:p w:rsidR="006D0C48" w:rsidRPr="009B72F0" w:rsidRDefault="006D0C48" w:rsidP="006D0C48">
      <w:pPr>
        <w:spacing w:after="0" w:line="240" w:lineRule="auto"/>
        <w:jc w:val="both"/>
        <w:rPr>
          <w:rFonts w:ascii="Times New Roman" w:hAnsi="Times New Roman"/>
          <w:bCs/>
          <w:i/>
          <w:sz w:val="18"/>
          <w:szCs w:val="20"/>
        </w:rPr>
      </w:pPr>
      <w:r w:rsidRPr="009B72F0">
        <w:rPr>
          <w:rFonts w:ascii="Times New Roman" w:hAnsi="Times New Roman"/>
          <w:bCs/>
          <w:i/>
          <w:sz w:val="18"/>
          <w:szCs w:val="20"/>
        </w:rPr>
        <w:t>La domanda:</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libero professionista singolo, deve essere presentata e sottoscritta dal libero professionista singolo;</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liberi professionisti associati, deve essere presentata congiuntamente e sottoscritta da ciascuno dei liberi professionisti associati;</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società di professionisti, deve essere presentata e sottoscritta dal legale rappresentante della società;</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società d’ingegneria, deve essere presentata e sottoscritta dal legale rappresentante della società;</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consorzio stabile, deve essere presentata e sottoscritta dal legale rappresentante del consorzio;</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raggruppamenti costituendi, deve essere presentata congiuntamente e sottoscritta da tutti i componenti del raggruppamento nel rispetto di quanto previsto dalle precedenti lett. a), b), c), d), e);</w:t>
      </w:r>
    </w:p>
    <w:p w:rsidR="006D0C48" w:rsidRPr="009B72F0" w:rsidRDefault="006D0C48" w:rsidP="006D0C48">
      <w:pPr>
        <w:numPr>
          <w:ilvl w:val="0"/>
          <w:numId w:val="5"/>
        </w:numPr>
        <w:spacing w:after="0" w:line="240" w:lineRule="auto"/>
        <w:jc w:val="both"/>
        <w:rPr>
          <w:rFonts w:ascii="Times New Roman" w:hAnsi="Times New Roman"/>
          <w:bCs/>
          <w:i/>
          <w:sz w:val="18"/>
          <w:szCs w:val="20"/>
          <w:u w:val="single"/>
        </w:rPr>
      </w:pPr>
      <w:r w:rsidRPr="009B72F0">
        <w:rPr>
          <w:rFonts w:ascii="Times New Roman" w:hAnsi="Times New Roman"/>
          <w:bCs/>
          <w:i/>
          <w:sz w:val="18"/>
          <w:szCs w:val="20"/>
        </w:rPr>
        <w:t>in caso di raggruppamenti costituiti, deve essere presentata e sottoscritta dalla mandataria nel rispetto di quanto previsto dalle precedenti lett. a), b), c), d), e), indicando tutti i componenti del raggruppamento.</w:t>
      </w:r>
    </w:p>
    <w:p w:rsidR="006D0C48" w:rsidRPr="009B72F0" w:rsidRDefault="006D0C48" w:rsidP="006D0C48">
      <w:pPr>
        <w:spacing w:after="0" w:line="240" w:lineRule="auto"/>
        <w:jc w:val="both"/>
        <w:rPr>
          <w:rFonts w:ascii="Times New Roman" w:hAnsi="Times New Roman"/>
          <w:b/>
          <w:bCs/>
          <w:i/>
          <w:sz w:val="18"/>
          <w:szCs w:val="20"/>
          <w:u w:val="single"/>
        </w:rPr>
      </w:pPr>
    </w:p>
    <w:p w:rsidR="006D0C48" w:rsidRPr="009B72F0" w:rsidRDefault="006D0C48" w:rsidP="006D0C48">
      <w:pPr>
        <w:spacing w:after="0" w:line="240" w:lineRule="auto"/>
        <w:jc w:val="both"/>
        <w:rPr>
          <w:rFonts w:ascii="Times New Roman" w:hAnsi="Times New Roman"/>
          <w:b/>
          <w:bCs/>
          <w:i/>
          <w:sz w:val="18"/>
          <w:szCs w:val="20"/>
          <w:u w:val="single"/>
        </w:rPr>
      </w:pPr>
    </w:p>
    <w:p w:rsidR="000F4DF6" w:rsidRDefault="006D0C48" w:rsidP="006D0C48">
      <w:pPr>
        <w:autoSpaceDE w:val="0"/>
        <w:spacing w:after="0" w:line="240" w:lineRule="auto"/>
        <w:jc w:val="both"/>
      </w:pPr>
      <w:r w:rsidRPr="009B72F0">
        <w:rPr>
          <w:rFonts w:ascii="Times New Roman" w:hAnsi="Times New Roman"/>
          <w:i/>
          <w:sz w:val="18"/>
          <w:szCs w:val="20"/>
        </w:rPr>
        <w:t>IL PRESENTE SCHEMA DI DICHIARAZIONE COSTITUISCE PARTE INTEGRANTE E SOSTANZIALE DELLE NORME DI GARA.</w:t>
      </w:r>
    </w:p>
    <w:sectPr w:rsidR="000F4DF6" w:rsidSect="00E52D53">
      <w:headerReference w:type="default" r:id="rId7"/>
      <w:footerReference w:type="default" r:id="rId8"/>
      <w:type w:val="continuous"/>
      <w:pgSz w:w="11906" w:h="16838"/>
      <w:pgMar w:top="2836" w:right="1134" w:bottom="1134" w:left="1134" w:header="720" w:footer="509"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2D64" w:rsidRDefault="00432D64">
      <w:pPr>
        <w:spacing w:after="0" w:line="240" w:lineRule="auto"/>
      </w:pPr>
      <w:r>
        <w:separator/>
      </w:r>
    </w:p>
  </w:endnote>
  <w:endnote w:type="continuationSeparator" w:id="0">
    <w:p w:rsidR="00432D64" w:rsidRDefault="00432D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4DF6" w:rsidRPr="00E52D53" w:rsidRDefault="001C22C7" w:rsidP="0057486A">
    <w:pPr>
      <w:pStyle w:val="Pidipagina"/>
      <w:pBdr>
        <w:top w:val="single" w:sz="4" w:space="1" w:color="auto"/>
      </w:pBdr>
      <w:tabs>
        <w:tab w:val="clear" w:pos="4819"/>
      </w:tabs>
      <w:spacing w:after="0" w:line="240" w:lineRule="auto"/>
      <w:ind w:left="720"/>
      <w:jc w:val="both"/>
      <w:rPr>
        <w:rFonts w:ascii="Times New Roman" w:hAnsi="Times New Roman"/>
        <w:bCs/>
        <w:i/>
        <w:iCs/>
        <w:sz w:val="16"/>
      </w:rPr>
    </w:pPr>
    <w:r>
      <w:rPr>
        <w:rFonts w:ascii="Times New Roman" w:hAnsi="Times New Roman"/>
        <w:i/>
        <w:sz w:val="16"/>
      </w:rPr>
      <w:t>Modell</w:t>
    </w:r>
    <w:r w:rsidR="00095A21" w:rsidRPr="005345E0">
      <w:rPr>
        <w:rFonts w:ascii="Times New Roman" w:hAnsi="Times New Roman"/>
        <w:i/>
        <w:sz w:val="16"/>
      </w:rPr>
      <w:t xml:space="preserve">o </w:t>
    </w:r>
    <w:r w:rsidR="00095A21">
      <w:rPr>
        <w:rFonts w:ascii="Times New Roman" w:hAnsi="Times New Roman"/>
        <w:i/>
        <w:sz w:val="16"/>
      </w:rPr>
      <w:t>2.</w:t>
    </w:r>
    <w:r w:rsidR="00D86970">
      <w:rPr>
        <w:rFonts w:ascii="Times New Roman" w:hAnsi="Times New Roman"/>
        <w:i/>
        <w:sz w:val="16"/>
      </w:rPr>
      <w:t>2</w:t>
    </w:r>
    <w:r w:rsidR="00597329">
      <w:rPr>
        <w:rFonts w:ascii="Times New Roman" w:hAnsi="Times New Roman"/>
        <w:i/>
        <w:sz w:val="16"/>
      </w:rPr>
      <w:t xml:space="preserve"> -</w:t>
    </w:r>
    <w:r w:rsidR="00095A21" w:rsidRPr="005345E0">
      <w:rPr>
        <w:rFonts w:ascii="Times New Roman" w:hAnsi="Times New Roman"/>
        <w:i/>
        <w:sz w:val="16"/>
      </w:rPr>
      <w:t xml:space="preserve"> Disciplinare di Gara</w:t>
    </w:r>
    <w:r w:rsidR="00445BD6">
      <w:rPr>
        <w:rFonts w:ascii="Times New Roman" w:hAnsi="Times New Roman"/>
        <w:i/>
        <w:sz w:val="16"/>
      </w:rPr>
      <w:t xml:space="preserve"> -</w:t>
    </w:r>
    <w:r w:rsidR="00445BD6" w:rsidRPr="00445BD6">
      <w:rPr>
        <w:rFonts w:ascii="Times New Roman" w:hAnsi="Times New Roman"/>
        <w:i/>
        <w:sz w:val="16"/>
      </w:rPr>
      <w:t xml:space="preserve"> </w:t>
    </w:r>
    <w:r w:rsidR="00445BD6">
      <w:rPr>
        <w:rFonts w:ascii="Times New Roman" w:hAnsi="Times New Roman"/>
        <w:i/>
        <w:sz w:val="16"/>
      </w:rPr>
      <w:t>Dichiarazione Specifica Servizi</w:t>
    </w:r>
    <w:r w:rsidR="009D3698" w:rsidRPr="00621997">
      <w:rPr>
        <w:rFonts w:ascii="Times New Roman" w:hAnsi="Times New Roman"/>
      </w:rPr>
      <w:t xml:space="preserve">  </w:t>
    </w:r>
    <w:r w:rsidR="00F023B0" w:rsidRPr="005345E0">
      <w:rPr>
        <w:rFonts w:ascii="Times New Roman" w:hAnsi="Times New Roman"/>
        <w:i/>
        <w:sz w:val="16"/>
      </w:rPr>
      <w:tab/>
    </w:r>
    <w:r w:rsidR="005345E0" w:rsidRPr="005345E0">
      <w:rPr>
        <w:rFonts w:ascii="Times New Roman" w:hAnsi="Times New Roman"/>
        <w:i/>
        <w:sz w:val="16"/>
      </w:rPr>
      <w:t xml:space="preserve">Pagina </w:t>
    </w:r>
    <w:r w:rsidR="00053E37" w:rsidRPr="005345E0">
      <w:rPr>
        <w:rFonts w:ascii="Times New Roman" w:hAnsi="Times New Roman"/>
        <w:i/>
        <w:sz w:val="16"/>
      </w:rPr>
      <w:fldChar w:fldCharType="begin"/>
    </w:r>
    <w:r w:rsidR="000F4DF6" w:rsidRPr="005345E0">
      <w:rPr>
        <w:rFonts w:ascii="Times New Roman" w:hAnsi="Times New Roman"/>
        <w:i/>
        <w:sz w:val="16"/>
      </w:rPr>
      <w:instrText xml:space="preserve"> PAGE </w:instrText>
    </w:r>
    <w:r w:rsidR="00053E37" w:rsidRPr="005345E0">
      <w:rPr>
        <w:rFonts w:ascii="Times New Roman" w:hAnsi="Times New Roman"/>
        <w:i/>
        <w:sz w:val="16"/>
      </w:rPr>
      <w:fldChar w:fldCharType="separate"/>
    </w:r>
    <w:r w:rsidR="005249EC">
      <w:rPr>
        <w:rFonts w:ascii="Times New Roman" w:hAnsi="Times New Roman"/>
        <w:i/>
        <w:noProof/>
        <w:sz w:val="16"/>
      </w:rPr>
      <w:t>7</w:t>
    </w:r>
    <w:r w:rsidR="00053E37" w:rsidRPr="005345E0">
      <w:rPr>
        <w:rFonts w:ascii="Times New Roman" w:hAnsi="Times New Roman"/>
        <w:i/>
        <w:sz w:val="16"/>
      </w:rPr>
      <w:fldChar w:fldCharType="end"/>
    </w:r>
    <w:r w:rsidR="005345E0" w:rsidRPr="005345E0">
      <w:rPr>
        <w:rFonts w:ascii="Times New Roman" w:hAnsi="Times New Roman"/>
        <w:i/>
        <w:sz w:val="16"/>
      </w:rPr>
      <w:t xml:space="preserve"> di </w:t>
    </w:r>
    <w:fldSimple w:instr=" NUMPAGES   \* MERGEFORMAT ">
      <w:r w:rsidR="005249EC" w:rsidRPr="005249EC">
        <w:rPr>
          <w:rFonts w:ascii="Times New Roman" w:hAnsi="Times New Roman"/>
          <w:i/>
          <w:noProof/>
          <w:sz w:val="16"/>
        </w:rPr>
        <w:t>7</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2D64" w:rsidRDefault="00432D64">
      <w:pPr>
        <w:spacing w:after="0" w:line="240" w:lineRule="auto"/>
      </w:pPr>
      <w:r>
        <w:separator/>
      </w:r>
    </w:p>
  </w:footnote>
  <w:footnote w:type="continuationSeparator" w:id="0">
    <w:p w:rsidR="00432D64" w:rsidRDefault="00432D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61D7" w:rsidRDefault="00FB5B5E" w:rsidP="00E061D7">
    <w:pPr>
      <w:pBdr>
        <w:bottom w:val="thickThinSmallGap" w:sz="24" w:space="1" w:color="622423"/>
      </w:pBdr>
      <w:suppressAutoHyphens w:val="0"/>
      <w:spacing w:after="0" w:line="240" w:lineRule="auto"/>
      <w:jc w:val="center"/>
      <w:rPr>
        <w:rFonts w:ascii="Cambria" w:hAnsi="Cambria"/>
        <w:sz w:val="32"/>
        <w:szCs w:val="32"/>
      </w:rPr>
    </w:pPr>
    <w:r>
      <w:rPr>
        <w:rFonts w:ascii="Cambria" w:hAnsi="Cambria"/>
        <w:noProof/>
        <w:sz w:val="32"/>
        <w:szCs w:val="32"/>
        <w:lang w:eastAsia="it-IT"/>
      </w:rPr>
      <w:drawing>
        <wp:inline distT="0" distB="0" distL="0" distR="0">
          <wp:extent cx="655320" cy="724535"/>
          <wp:effectExtent l="0" t="0" r="0" b="0"/>
          <wp:docPr id="5" name="Immagine 5" descr="Logo Regi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Logo Regio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724535"/>
                  </a:xfrm>
                  <a:prstGeom prst="rect">
                    <a:avLst/>
                  </a:prstGeom>
                  <a:noFill/>
                  <a:ln>
                    <a:noFill/>
                  </a:ln>
                </pic:spPr>
              </pic:pic>
            </a:graphicData>
          </a:graphic>
        </wp:inline>
      </w:drawing>
    </w:r>
  </w:p>
  <w:p w:rsidR="00E061D7" w:rsidRDefault="00E061D7" w:rsidP="00E061D7">
    <w:pPr>
      <w:pBdr>
        <w:bottom w:val="thickThinSmallGap" w:sz="24" w:space="1" w:color="622423"/>
      </w:pBdr>
      <w:suppressAutoHyphens w:val="0"/>
      <w:spacing w:after="0" w:line="240" w:lineRule="auto"/>
      <w:jc w:val="center"/>
      <w:rPr>
        <w:rFonts w:ascii="Cambria" w:hAnsi="Cambria"/>
        <w:b/>
        <w:sz w:val="30"/>
        <w:szCs w:val="30"/>
      </w:rPr>
    </w:pPr>
    <w:r>
      <w:rPr>
        <w:rFonts w:ascii="Cambria" w:hAnsi="Cambria"/>
        <w:b/>
        <w:sz w:val="30"/>
        <w:szCs w:val="30"/>
      </w:rPr>
      <w:t>Regione Calabria</w:t>
    </w:r>
  </w:p>
  <w:p w:rsidR="00A42D4D" w:rsidRPr="009D3698" w:rsidRDefault="00A42D4D" w:rsidP="0057486A">
    <w:pPr>
      <w:pBdr>
        <w:bottom w:val="thickThinSmallGap" w:sz="24" w:space="1" w:color="622423"/>
      </w:pBdr>
      <w:suppressAutoHyphens w:val="0"/>
      <w:spacing w:after="0" w:line="240" w:lineRule="auto"/>
      <w:rPr>
        <w:rFonts w:ascii="Cambria" w:hAnsi="Cambria"/>
        <w:b/>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pStyle w:val="Titolo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pStyle w:val="Titolo7"/>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72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36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lowerLetter"/>
      <w:lvlText w:val="%1)"/>
      <w:lvlJc w:val="left"/>
      <w:pPr>
        <w:tabs>
          <w:tab w:val="num" w:pos="0"/>
        </w:tabs>
        <w:ind w:left="720" w:hanging="360"/>
      </w:pPr>
      <w:rPr>
        <w:rFonts w:ascii="Times New Roman" w:eastAsia="Times New Roman" w:hAnsi="Times New Roman" w:cs="Times New Roman" w:hint="default"/>
      </w:rPr>
    </w:lvl>
  </w:abstractNum>
  <w:abstractNum w:abstractNumId="5" w15:restartNumberingAfterBreak="0">
    <w:nsid w:val="00000006"/>
    <w:multiLevelType w:val="multilevel"/>
    <w:tmpl w:val="00000006"/>
    <w:name w:val="WW8Num6"/>
    <w:lvl w:ilvl="0">
      <w:start w:val="1"/>
      <w:numFmt w:val="bullet"/>
      <w:lvlText w:val=""/>
      <w:lvlJc w:val="left"/>
      <w:pPr>
        <w:tabs>
          <w:tab w:val="num" w:pos="502"/>
        </w:tabs>
        <w:ind w:left="502" w:hanging="360"/>
      </w:pPr>
      <w:rPr>
        <w:rFonts w:ascii="Symbol" w:hAnsi="Symbol" w:cs="Times New Roman" w:hint="default"/>
        <w:u w:val="none"/>
      </w:rPr>
    </w:lvl>
    <w:lvl w:ilvl="1">
      <w:start w:val="1"/>
      <w:numFmt w:val="bullet"/>
      <w:lvlText w:val="◦"/>
      <w:lvlJc w:val="left"/>
      <w:pPr>
        <w:tabs>
          <w:tab w:val="num" w:pos="862"/>
        </w:tabs>
        <w:ind w:left="862" w:hanging="360"/>
      </w:pPr>
      <w:rPr>
        <w:rFonts w:ascii="OpenSymbol" w:hAnsi="OpenSymbol" w:cs="Courier New" w:hint="default"/>
      </w:rPr>
    </w:lvl>
    <w:lvl w:ilvl="2">
      <w:start w:val="1"/>
      <w:numFmt w:val="bullet"/>
      <w:lvlText w:val="▪"/>
      <w:lvlJc w:val="left"/>
      <w:pPr>
        <w:tabs>
          <w:tab w:val="num" w:pos="1222"/>
        </w:tabs>
        <w:ind w:left="1222" w:hanging="360"/>
      </w:pPr>
      <w:rPr>
        <w:rFonts w:ascii="OpenSymbol" w:hAnsi="OpenSymbol" w:cs="Courier New" w:hint="default"/>
      </w:rPr>
    </w:lvl>
    <w:lvl w:ilvl="3">
      <w:start w:val="1"/>
      <w:numFmt w:val="bullet"/>
      <w:lvlText w:val=""/>
      <w:lvlJc w:val="left"/>
      <w:pPr>
        <w:tabs>
          <w:tab w:val="num" w:pos="1582"/>
        </w:tabs>
        <w:ind w:left="1582" w:hanging="360"/>
      </w:pPr>
      <w:rPr>
        <w:rFonts w:ascii="Symbol" w:hAnsi="Symbol" w:cs="Times New Roman" w:hint="default"/>
        <w:u w:val="none"/>
      </w:rPr>
    </w:lvl>
    <w:lvl w:ilvl="4">
      <w:start w:val="1"/>
      <w:numFmt w:val="bullet"/>
      <w:lvlText w:val="◦"/>
      <w:lvlJc w:val="left"/>
      <w:pPr>
        <w:tabs>
          <w:tab w:val="num" w:pos="1942"/>
        </w:tabs>
        <w:ind w:left="1942" w:hanging="360"/>
      </w:pPr>
      <w:rPr>
        <w:rFonts w:ascii="OpenSymbol" w:hAnsi="OpenSymbol" w:cs="Courier New" w:hint="default"/>
      </w:rPr>
    </w:lvl>
    <w:lvl w:ilvl="5">
      <w:start w:val="1"/>
      <w:numFmt w:val="bullet"/>
      <w:lvlText w:val="▪"/>
      <w:lvlJc w:val="left"/>
      <w:pPr>
        <w:tabs>
          <w:tab w:val="num" w:pos="2302"/>
        </w:tabs>
        <w:ind w:left="2302" w:hanging="360"/>
      </w:pPr>
      <w:rPr>
        <w:rFonts w:ascii="OpenSymbol" w:hAnsi="OpenSymbol" w:cs="Courier New" w:hint="default"/>
      </w:rPr>
    </w:lvl>
    <w:lvl w:ilvl="6">
      <w:start w:val="1"/>
      <w:numFmt w:val="bullet"/>
      <w:lvlText w:val=""/>
      <w:lvlJc w:val="left"/>
      <w:pPr>
        <w:tabs>
          <w:tab w:val="num" w:pos="2662"/>
        </w:tabs>
        <w:ind w:left="2662" w:hanging="360"/>
      </w:pPr>
      <w:rPr>
        <w:rFonts w:ascii="Symbol" w:hAnsi="Symbol" w:cs="Times New Roman" w:hint="default"/>
        <w:u w:val="none"/>
      </w:rPr>
    </w:lvl>
    <w:lvl w:ilvl="7">
      <w:start w:val="1"/>
      <w:numFmt w:val="bullet"/>
      <w:lvlText w:val="◦"/>
      <w:lvlJc w:val="left"/>
      <w:pPr>
        <w:tabs>
          <w:tab w:val="num" w:pos="3022"/>
        </w:tabs>
        <w:ind w:left="3022" w:hanging="360"/>
      </w:pPr>
      <w:rPr>
        <w:rFonts w:ascii="OpenSymbol" w:hAnsi="OpenSymbol" w:cs="Courier New" w:hint="default"/>
      </w:rPr>
    </w:lvl>
    <w:lvl w:ilvl="8">
      <w:start w:val="1"/>
      <w:numFmt w:val="bullet"/>
      <w:lvlText w:val="▪"/>
      <w:lvlJc w:val="left"/>
      <w:pPr>
        <w:tabs>
          <w:tab w:val="num" w:pos="3382"/>
        </w:tabs>
        <w:ind w:left="3382" w:hanging="360"/>
      </w:pPr>
      <w:rPr>
        <w:rFonts w:ascii="OpenSymbol" w:hAnsi="OpenSymbol" w:cs="Courier New" w:hint="default"/>
      </w:rPr>
    </w:lvl>
  </w:abstractNum>
  <w:abstractNum w:abstractNumId="6" w15:restartNumberingAfterBreak="0">
    <w:nsid w:val="00000007"/>
    <w:multiLevelType w:val="multilevel"/>
    <w:tmpl w:val="00000007"/>
    <w:name w:val="WW8Num7"/>
    <w:lvl w:ilvl="0">
      <w:start w:val="1"/>
      <w:numFmt w:val="bullet"/>
      <w:lvlText w:val=""/>
      <w:lvlJc w:val="left"/>
      <w:pPr>
        <w:tabs>
          <w:tab w:val="num" w:pos="502"/>
        </w:tabs>
        <w:ind w:left="502" w:hanging="360"/>
      </w:pPr>
      <w:rPr>
        <w:rFonts w:ascii="Symbol" w:hAnsi="Symbol" w:hint="default"/>
        <w:b/>
      </w:rPr>
    </w:lvl>
    <w:lvl w:ilvl="1">
      <w:start w:val="1"/>
      <w:numFmt w:val="bullet"/>
      <w:lvlText w:val="◦"/>
      <w:lvlJc w:val="left"/>
      <w:pPr>
        <w:tabs>
          <w:tab w:val="num" w:pos="862"/>
        </w:tabs>
        <w:ind w:left="862" w:hanging="360"/>
      </w:pPr>
      <w:rPr>
        <w:rFonts w:ascii="OpenSymbol" w:hAnsi="OpenSymbol"/>
      </w:rPr>
    </w:lvl>
    <w:lvl w:ilvl="2">
      <w:start w:val="1"/>
      <w:numFmt w:val="bullet"/>
      <w:lvlText w:val="▪"/>
      <w:lvlJc w:val="left"/>
      <w:pPr>
        <w:tabs>
          <w:tab w:val="num" w:pos="1222"/>
        </w:tabs>
        <w:ind w:left="1222" w:hanging="360"/>
      </w:pPr>
      <w:rPr>
        <w:rFonts w:ascii="OpenSymbol" w:hAnsi="OpenSymbol"/>
      </w:rPr>
    </w:lvl>
    <w:lvl w:ilvl="3">
      <w:start w:val="1"/>
      <w:numFmt w:val="bullet"/>
      <w:lvlText w:val=""/>
      <w:lvlJc w:val="left"/>
      <w:pPr>
        <w:tabs>
          <w:tab w:val="num" w:pos="1582"/>
        </w:tabs>
        <w:ind w:left="1582" w:hanging="360"/>
      </w:pPr>
      <w:rPr>
        <w:rFonts w:ascii="Symbol" w:hAnsi="Symbol" w:hint="default"/>
        <w:b/>
      </w:rPr>
    </w:lvl>
    <w:lvl w:ilvl="4">
      <w:start w:val="1"/>
      <w:numFmt w:val="bullet"/>
      <w:lvlText w:val="◦"/>
      <w:lvlJc w:val="left"/>
      <w:pPr>
        <w:tabs>
          <w:tab w:val="num" w:pos="1942"/>
        </w:tabs>
        <w:ind w:left="1942" w:hanging="360"/>
      </w:pPr>
      <w:rPr>
        <w:rFonts w:ascii="OpenSymbol" w:hAnsi="OpenSymbol"/>
      </w:rPr>
    </w:lvl>
    <w:lvl w:ilvl="5">
      <w:start w:val="1"/>
      <w:numFmt w:val="bullet"/>
      <w:lvlText w:val="▪"/>
      <w:lvlJc w:val="left"/>
      <w:pPr>
        <w:tabs>
          <w:tab w:val="num" w:pos="2302"/>
        </w:tabs>
        <w:ind w:left="2302" w:hanging="360"/>
      </w:pPr>
      <w:rPr>
        <w:rFonts w:ascii="OpenSymbol" w:hAnsi="OpenSymbol"/>
      </w:rPr>
    </w:lvl>
    <w:lvl w:ilvl="6">
      <w:start w:val="1"/>
      <w:numFmt w:val="bullet"/>
      <w:lvlText w:val=""/>
      <w:lvlJc w:val="left"/>
      <w:pPr>
        <w:tabs>
          <w:tab w:val="num" w:pos="2662"/>
        </w:tabs>
        <w:ind w:left="2662" w:hanging="360"/>
      </w:pPr>
      <w:rPr>
        <w:rFonts w:ascii="Symbol" w:hAnsi="Symbol" w:hint="default"/>
        <w:b/>
      </w:rPr>
    </w:lvl>
    <w:lvl w:ilvl="7">
      <w:start w:val="1"/>
      <w:numFmt w:val="bullet"/>
      <w:lvlText w:val="◦"/>
      <w:lvlJc w:val="left"/>
      <w:pPr>
        <w:tabs>
          <w:tab w:val="num" w:pos="3022"/>
        </w:tabs>
        <w:ind w:left="3022" w:hanging="360"/>
      </w:pPr>
      <w:rPr>
        <w:rFonts w:ascii="OpenSymbol" w:hAnsi="OpenSymbol"/>
      </w:rPr>
    </w:lvl>
    <w:lvl w:ilvl="8">
      <w:start w:val="1"/>
      <w:numFmt w:val="bullet"/>
      <w:lvlText w:val="▪"/>
      <w:lvlJc w:val="left"/>
      <w:pPr>
        <w:tabs>
          <w:tab w:val="num" w:pos="3382"/>
        </w:tabs>
        <w:ind w:left="3382" w:hanging="360"/>
      </w:pPr>
      <w:rPr>
        <w:rFonts w:ascii="OpenSymbol" w:hAnsi="OpenSymbol"/>
      </w:rPr>
    </w:lvl>
  </w:abstractNum>
  <w:abstractNum w:abstractNumId="7" w15:restartNumberingAfterBreak="0">
    <w:nsid w:val="00000008"/>
    <w:multiLevelType w:val="multilevel"/>
    <w:tmpl w:val="00000008"/>
    <w:lvl w:ilvl="0">
      <w:start w:val="1"/>
      <w:numFmt w:val="bullet"/>
      <w:lvlText w:val=""/>
      <w:lvlJc w:val="left"/>
      <w:pPr>
        <w:tabs>
          <w:tab w:val="num" w:pos="778"/>
        </w:tabs>
        <w:ind w:left="778" w:hanging="360"/>
      </w:pPr>
      <w:rPr>
        <w:rFonts w:ascii="Symbol" w:hAnsi="Symbol" w:cs="OpenSymbol"/>
      </w:rPr>
    </w:lvl>
    <w:lvl w:ilvl="1">
      <w:start w:val="1"/>
      <w:numFmt w:val="bullet"/>
      <w:lvlText w:val="◦"/>
      <w:lvlJc w:val="left"/>
      <w:pPr>
        <w:tabs>
          <w:tab w:val="num" w:pos="1138"/>
        </w:tabs>
        <w:ind w:left="1138" w:hanging="360"/>
      </w:pPr>
      <w:rPr>
        <w:rFonts w:ascii="OpenSymbol" w:hAnsi="OpenSymbol" w:cs="OpenSymbol"/>
      </w:rPr>
    </w:lvl>
    <w:lvl w:ilvl="2">
      <w:start w:val="1"/>
      <w:numFmt w:val="bullet"/>
      <w:lvlText w:val="▪"/>
      <w:lvlJc w:val="left"/>
      <w:pPr>
        <w:tabs>
          <w:tab w:val="num" w:pos="1498"/>
        </w:tabs>
        <w:ind w:left="1498" w:hanging="360"/>
      </w:pPr>
      <w:rPr>
        <w:rFonts w:ascii="OpenSymbol" w:hAnsi="OpenSymbol" w:cs="OpenSymbol"/>
      </w:rPr>
    </w:lvl>
    <w:lvl w:ilvl="3">
      <w:start w:val="1"/>
      <w:numFmt w:val="bullet"/>
      <w:lvlText w:val=""/>
      <w:lvlJc w:val="left"/>
      <w:pPr>
        <w:tabs>
          <w:tab w:val="num" w:pos="1858"/>
        </w:tabs>
        <w:ind w:left="1858" w:hanging="360"/>
      </w:pPr>
      <w:rPr>
        <w:rFonts w:ascii="Symbol" w:hAnsi="Symbol" w:cs="OpenSymbol"/>
      </w:rPr>
    </w:lvl>
    <w:lvl w:ilvl="4">
      <w:start w:val="1"/>
      <w:numFmt w:val="bullet"/>
      <w:lvlText w:val="◦"/>
      <w:lvlJc w:val="left"/>
      <w:pPr>
        <w:tabs>
          <w:tab w:val="num" w:pos="2218"/>
        </w:tabs>
        <w:ind w:left="2218" w:hanging="360"/>
      </w:pPr>
      <w:rPr>
        <w:rFonts w:ascii="OpenSymbol" w:hAnsi="OpenSymbol" w:cs="OpenSymbol"/>
      </w:rPr>
    </w:lvl>
    <w:lvl w:ilvl="5">
      <w:start w:val="1"/>
      <w:numFmt w:val="bullet"/>
      <w:lvlText w:val="▪"/>
      <w:lvlJc w:val="left"/>
      <w:pPr>
        <w:tabs>
          <w:tab w:val="num" w:pos="2578"/>
        </w:tabs>
        <w:ind w:left="2578" w:hanging="360"/>
      </w:pPr>
      <w:rPr>
        <w:rFonts w:ascii="OpenSymbol" w:hAnsi="OpenSymbol" w:cs="OpenSymbol"/>
      </w:rPr>
    </w:lvl>
    <w:lvl w:ilvl="6">
      <w:start w:val="1"/>
      <w:numFmt w:val="bullet"/>
      <w:lvlText w:val=""/>
      <w:lvlJc w:val="left"/>
      <w:pPr>
        <w:tabs>
          <w:tab w:val="num" w:pos="2938"/>
        </w:tabs>
        <w:ind w:left="2938" w:hanging="360"/>
      </w:pPr>
      <w:rPr>
        <w:rFonts w:ascii="Symbol" w:hAnsi="Symbol" w:cs="OpenSymbol"/>
      </w:rPr>
    </w:lvl>
    <w:lvl w:ilvl="7">
      <w:start w:val="1"/>
      <w:numFmt w:val="bullet"/>
      <w:lvlText w:val="◦"/>
      <w:lvlJc w:val="left"/>
      <w:pPr>
        <w:tabs>
          <w:tab w:val="num" w:pos="3298"/>
        </w:tabs>
        <w:ind w:left="3298" w:hanging="360"/>
      </w:pPr>
      <w:rPr>
        <w:rFonts w:ascii="OpenSymbol" w:hAnsi="OpenSymbol" w:cs="OpenSymbol"/>
      </w:rPr>
    </w:lvl>
    <w:lvl w:ilvl="8">
      <w:start w:val="1"/>
      <w:numFmt w:val="bullet"/>
      <w:lvlText w:val="▪"/>
      <w:lvlJc w:val="left"/>
      <w:pPr>
        <w:tabs>
          <w:tab w:val="num" w:pos="3658"/>
        </w:tabs>
        <w:ind w:left="3658" w:hanging="360"/>
      </w:pPr>
      <w:rPr>
        <w:rFonts w:ascii="OpenSymbol" w:hAnsi="OpenSymbol" w:cs="OpenSymbol"/>
      </w:rPr>
    </w:lvl>
  </w:abstractNum>
  <w:abstractNum w:abstractNumId="8" w15:restartNumberingAfterBreak="0">
    <w:nsid w:val="0E67472F"/>
    <w:multiLevelType w:val="hybridMultilevel"/>
    <w:tmpl w:val="4C70B848"/>
    <w:lvl w:ilvl="0" w:tplc="0FA0E2FC">
      <w:start w:val="1"/>
      <w:numFmt w:val="bullet"/>
      <w:lvlText w:val="–"/>
      <w:lvlJc w:val="left"/>
      <w:pPr>
        <w:ind w:left="720" w:hanging="360"/>
      </w:pPr>
      <w:rPr>
        <w:rFonts w:ascii="Garamond" w:hAnsi="Garamond"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96C560B"/>
    <w:multiLevelType w:val="hybridMultilevel"/>
    <w:tmpl w:val="BD20F412"/>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8F379A1"/>
    <w:multiLevelType w:val="hybridMultilevel"/>
    <w:tmpl w:val="BD20F412"/>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E1E56CC"/>
    <w:multiLevelType w:val="hybridMultilevel"/>
    <w:tmpl w:val="3A923ECE"/>
    <w:lvl w:ilvl="0" w:tplc="0FA0E2FC">
      <w:start w:val="1"/>
      <w:numFmt w:val="bullet"/>
      <w:lvlText w:val="–"/>
      <w:lvlJc w:val="left"/>
      <w:pPr>
        <w:ind w:left="1571" w:hanging="360"/>
      </w:pPr>
      <w:rPr>
        <w:rFonts w:ascii="Garamond" w:hAnsi="Garamond"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12" w15:restartNumberingAfterBreak="0">
    <w:nsid w:val="4F8909BF"/>
    <w:multiLevelType w:val="hybridMultilevel"/>
    <w:tmpl w:val="40AC878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57C018A1"/>
    <w:multiLevelType w:val="hybridMultilevel"/>
    <w:tmpl w:val="B3A44676"/>
    <w:lvl w:ilvl="0" w:tplc="04100017">
      <w:start w:val="1"/>
      <w:numFmt w:val="lowerLetter"/>
      <w:lvlText w:val="%1)"/>
      <w:lvlJc w:val="left"/>
      <w:pPr>
        <w:ind w:left="360" w:hanging="360"/>
      </w:pPr>
      <w:rPr>
        <w:rFonts w:hint="default"/>
        <w:b/>
        <w:i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6CB103D7"/>
    <w:multiLevelType w:val="hybridMultilevel"/>
    <w:tmpl w:val="B3A44676"/>
    <w:lvl w:ilvl="0" w:tplc="04100017">
      <w:start w:val="1"/>
      <w:numFmt w:val="lowerLetter"/>
      <w:lvlText w:val="%1)"/>
      <w:lvlJc w:val="left"/>
      <w:pPr>
        <w:ind w:left="360" w:hanging="360"/>
      </w:pPr>
      <w:rPr>
        <w:rFonts w:hint="default"/>
        <w:b/>
        <w:i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15:restartNumberingAfterBreak="0">
    <w:nsid w:val="757F50CA"/>
    <w:multiLevelType w:val="hybridMultilevel"/>
    <w:tmpl w:val="1FE60FC2"/>
    <w:lvl w:ilvl="0" w:tplc="0FA0E2FC">
      <w:start w:val="1"/>
      <w:numFmt w:val="bullet"/>
      <w:lvlText w:val="–"/>
      <w:lvlJc w:val="left"/>
      <w:pPr>
        <w:ind w:left="720" w:hanging="360"/>
      </w:pPr>
      <w:rPr>
        <w:rFonts w:ascii="Garamond" w:hAnsi="Garamond" w:hint="default"/>
      </w:rPr>
    </w:lvl>
    <w:lvl w:ilvl="1" w:tplc="0FA0E2FC">
      <w:start w:val="1"/>
      <w:numFmt w:val="bullet"/>
      <w:lvlText w:val="–"/>
      <w:lvlJc w:val="left"/>
      <w:pPr>
        <w:ind w:left="1440" w:hanging="360"/>
      </w:pPr>
      <w:rPr>
        <w:rFonts w:ascii="Garamond" w:hAnsi="Garamond"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7CBA2D1C"/>
    <w:multiLevelType w:val="hybridMultilevel"/>
    <w:tmpl w:val="ADAC14C2"/>
    <w:lvl w:ilvl="0" w:tplc="F8543FD8">
      <w:start w:val="1"/>
      <w:numFmt w:val="decimal"/>
      <w:lvlText w:val="%1)"/>
      <w:lvlJc w:val="left"/>
      <w:pPr>
        <w:ind w:left="1211" w:hanging="360"/>
      </w:pPr>
      <w:rPr>
        <w:rFonts w:hint="default"/>
      </w:rPr>
    </w:lvl>
    <w:lvl w:ilvl="1" w:tplc="04100019" w:tentative="1">
      <w:start w:val="1"/>
      <w:numFmt w:val="lowerLetter"/>
      <w:lvlText w:val="%2."/>
      <w:lvlJc w:val="left"/>
      <w:pPr>
        <w:ind w:left="1931" w:hanging="360"/>
      </w:pPr>
    </w:lvl>
    <w:lvl w:ilvl="2" w:tplc="0410001B" w:tentative="1">
      <w:start w:val="1"/>
      <w:numFmt w:val="lowerRoman"/>
      <w:lvlText w:val="%3."/>
      <w:lvlJc w:val="right"/>
      <w:pPr>
        <w:ind w:left="2651" w:hanging="180"/>
      </w:pPr>
    </w:lvl>
    <w:lvl w:ilvl="3" w:tplc="0410000F" w:tentative="1">
      <w:start w:val="1"/>
      <w:numFmt w:val="decimal"/>
      <w:lvlText w:val="%4."/>
      <w:lvlJc w:val="left"/>
      <w:pPr>
        <w:ind w:left="3371" w:hanging="360"/>
      </w:pPr>
    </w:lvl>
    <w:lvl w:ilvl="4" w:tplc="04100019" w:tentative="1">
      <w:start w:val="1"/>
      <w:numFmt w:val="lowerLetter"/>
      <w:lvlText w:val="%5."/>
      <w:lvlJc w:val="left"/>
      <w:pPr>
        <w:ind w:left="4091" w:hanging="360"/>
      </w:pPr>
    </w:lvl>
    <w:lvl w:ilvl="5" w:tplc="0410001B" w:tentative="1">
      <w:start w:val="1"/>
      <w:numFmt w:val="lowerRoman"/>
      <w:lvlText w:val="%6."/>
      <w:lvlJc w:val="right"/>
      <w:pPr>
        <w:ind w:left="4811" w:hanging="180"/>
      </w:pPr>
    </w:lvl>
    <w:lvl w:ilvl="6" w:tplc="0410000F" w:tentative="1">
      <w:start w:val="1"/>
      <w:numFmt w:val="decimal"/>
      <w:lvlText w:val="%7."/>
      <w:lvlJc w:val="left"/>
      <w:pPr>
        <w:ind w:left="5531" w:hanging="360"/>
      </w:pPr>
    </w:lvl>
    <w:lvl w:ilvl="7" w:tplc="04100019" w:tentative="1">
      <w:start w:val="1"/>
      <w:numFmt w:val="lowerLetter"/>
      <w:lvlText w:val="%8."/>
      <w:lvlJc w:val="left"/>
      <w:pPr>
        <w:ind w:left="6251" w:hanging="360"/>
      </w:pPr>
    </w:lvl>
    <w:lvl w:ilvl="8" w:tplc="0410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0"/>
  </w:num>
  <w:num w:numId="10">
    <w:abstractNumId w:val="10"/>
  </w:num>
  <w:num w:numId="11">
    <w:abstractNumId w:val="12"/>
  </w:num>
  <w:num w:numId="12">
    <w:abstractNumId w:val="8"/>
  </w:num>
  <w:num w:numId="13">
    <w:abstractNumId w:val="15"/>
  </w:num>
  <w:num w:numId="14">
    <w:abstractNumId w:val="11"/>
  </w:num>
  <w:num w:numId="15">
    <w:abstractNumId w:val="16"/>
  </w:num>
  <w:num w:numId="16">
    <w:abstractNumId w:val="14"/>
  </w:num>
  <w:num w:numId="17">
    <w:abstractNumId w:val="13"/>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2"/>
  </w:compat>
  <w:rsids>
    <w:rsidRoot w:val="00760B60"/>
    <w:rsid w:val="00004E5E"/>
    <w:rsid w:val="00015F54"/>
    <w:rsid w:val="00030D8E"/>
    <w:rsid w:val="00053E37"/>
    <w:rsid w:val="00060683"/>
    <w:rsid w:val="00063D04"/>
    <w:rsid w:val="00076FFC"/>
    <w:rsid w:val="00095A21"/>
    <w:rsid w:val="000A1DC7"/>
    <w:rsid w:val="000A2637"/>
    <w:rsid w:val="000F4DF6"/>
    <w:rsid w:val="00117D77"/>
    <w:rsid w:val="00124D13"/>
    <w:rsid w:val="00133836"/>
    <w:rsid w:val="0013584D"/>
    <w:rsid w:val="00141666"/>
    <w:rsid w:val="00142C8E"/>
    <w:rsid w:val="00151123"/>
    <w:rsid w:val="00160374"/>
    <w:rsid w:val="0016700C"/>
    <w:rsid w:val="00175DEA"/>
    <w:rsid w:val="00176700"/>
    <w:rsid w:val="00183453"/>
    <w:rsid w:val="001967C1"/>
    <w:rsid w:val="001C22C7"/>
    <w:rsid w:val="001C56F7"/>
    <w:rsid w:val="001D54DD"/>
    <w:rsid w:val="001F44F2"/>
    <w:rsid w:val="002010BE"/>
    <w:rsid w:val="0020414C"/>
    <w:rsid w:val="002112AF"/>
    <w:rsid w:val="00220D16"/>
    <w:rsid w:val="00246079"/>
    <w:rsid w:val="0027055A"/>
    <w:rsid w:val="00272147"/>
    <w:rsid w:val="00297FBA"/>
    <w:rsid w:val="002A3C9F"/>
    <w:rsid w:val="002A664D"/>
    <w:rsid w:val="002D7CC2"/>
    <w:rsid w:val="002E28DF"/>
    <w:rsid w:val="002F1325"/>
    <w:rsid w:val="002F32E2"/>
    <w:rsid w:val="00317B8C"/>
    <w:rsid w:val="003815FC"/>
    <w:rsid w:val="003A32F6"/>
    <w:rsid w:val="003D7B44"/>
    <w:rsid w:val="0042749C"/>
    <w:rsid w:val="00430F37"/>
    <w:rsid w:val="00432D64"/>
    <w:rsid w:val="00435901"/>
    <w:rsid w:val="00440DCF"/>
    <w:rsid w:val="00445BD6"/>
    <w:rsid w:val="004470AE"/>
    <w:rsid w:val="00447F4F"/>
    <w:rsid w:val="0047105C"/>
    <w:rsid w:val="00482177"/>
    <w:rsid w:val="0048628F"/>
    <w:rsid w:val="004B5D3B"/>
    <w:rsid w:val="004D2C63"/>
    <w:rsid w:val="004E264F"/>
    <w:rsid w:val="004F720C"/>
    <w:rsid w:val="00514012"/>
    <w:rsid w:val="005249EC"/>
    <w:rsid w:val="005345E0"/>
    <w:rsid w:val="00555FD2"/>
    <w:rsid w:val="005636AD"/>
    <w:rsid w:val="00571D7B"/>
    <w:rsid w:val="0057486A"/>
    <w:rsid w:val="00576BB8"/>
    <w:rsid w:val="00597329"/>
    <w:rsid w:val="005E6E8F"/>
    <w:rsid w:val="005F03F4"/>
    <w:rsid w:val="005F4077"/>
    <w:rsid w:val="0060708A"/>
    <w:rsid w:val="006116E9"/>
    <w:rsid w:val="00611CD9"/>
    <w:rsid w:val="00655C15"/>
    <w:rsid w:val="006618D0"/>
    <w:rsid w:val="00671F7B"/>
    <w:rsid w:val="006846F8"/>
    <w:rsid w:val="00687C4C"/>
    <w:rsid w:val="00692E33"/>
    <w:rsid w:val="00696DFF"/>
    <w:rsid w:val="006C36A1"/>
    <w:rsid w:val="006D0C48"/>
    <w:rsid w:val="006F7B89"/>
    <w:rsid w:val="00700AF6"/>
    <w:rsid w:val="00702146"/>
    <w:rsid w:val="00705025"/>
    <w:rsid w:val="00722E41"/>
    <w:rsid w:val="00736B61"/>
    <w:rsid w:val="00742423"/>
    <w:rsid w:val="007460D0"/>
    <w:rsid w:val="00752EC9"/>
    <w:rsid w:val="00760B60"/>
    <w:rsid w:val="00775643"/>
    <w:rsid w:val="0078199B"/>
    <w:rsid w:val="007C70FF"/>
    <w:rsid w:val="007E6889"/>
    <w:rsid w:val="00803DF8"/>
    <w:rsid w:val="0082755D"/>
    <w:rsid w:val="008324B8"/>
    <w:rsid w:val="008605F6"/>
    <w:rsid w:val="00865CE8"/>
    <w:rsid w:val="00865E40"/>
    <w:rsid w:val="008759DD"/>
    <w:rsid w:val="00882FDE"/>
    <w:rsid w:val="0089398A"/>
    <w:rsid w:val="008B2942"/>
    <w:rsid w:val="008D6668"/>
    <w:rsid w:val="008D6843"/>
    <w:rsid w:val="008E2B0B"/>
    <w:rsid w:val="008E6FC6"/>
    <w:rsid w:val="008F35E5"/>
    <w:rsid w:val="00912CDE"/>
    <w:rsid w:val="00915305"/>
    <w:rsid w:val="00915B81"/>
    <w:rsid w:val="00932175"/>
    <w:rsid w:val="00941590"/>
    <w:rsid w:val="00970E02"/>
    <w:rsid w:val="009A7F56"/>
    <w:rsid w:val="009C15A2"/>
    <w:rsid w:val="009D3698"/>
    <w:rsid w:val="00A108F0"/>
    <w:rsid w:val="00A159C9"/>
    <w:rsid w:val="00A33230"/>
    <w:rsid w:val="00A42D4D"/>
    <w:rsid w:val="00A72EC2"/>
    <w:rsid w:val="00AE5F63"/>
    <w:rsid w:val="00AE7B42"/>
    <w:rsid w:val="00B12CDA"/>
    <w:rsid w:val="00B15178"/>
    <w:rsid w:val="00B20BE0"/>
    <w:rsid w:val="00B20C97"/>
    <w:rsid w:val="00B45C2C"/>
    <w:rsid w:val="00B7179F"/>
    <w:rsid w:val="00B83DBC"/>
    <w:rsid w:val="00BB4AA9"/>
    <w:rsid w:val="00BB78C1"/>
    <w:rsid w:val="00BC11D3"/>
    <w:rsid w:val="00BE5BC6"/>
    <w:rsid w:val="00BF6BA9"/>
    <w:rsid w:val="00BF6EF5"/>
    <w:rsid w:val="00C2389B"/>
    <w:rsid w:val="00C23FBA"/>
    <w:rsid w:val="00C82F22"/>
    <w:rsid w:val="00CA072F"/>
    <w:rsid w:val="00CB14B3"/>
    <w:rsid w:val="00CE4B54"/>
    <w:rsid w:val="00D2054A"/>
    <w:rsid w:val="00D258D8"/>
    <w:rsid w:val="00D266A4"/>
    <w:rsid w:val="00D27FB4"/>
    <w:rsid w:val="00D41414"/>
    <w:rsid w:val="00D86970"/>
    <w:rsid w:val="00D8746A"/>
    <w:rsid w:val="00DA5540"/>
    <w:rsid w:val="00DC029C"/>
    <w:rsid w:val="00DC48C1"/>
    <w:rsid w:val="00E061D7"/>
    <w:rsid w:val="00E07537"/>
    <w:rsid w:val="00E247B6"/>
    <w:rsid w:val="00E30A66"/>
    <w:rsid w:val="00E32E16"/>
    <w:rsid w:val="00E40B5B"/>
    <w:rsid w:val="00E42DF1"/>
    <w:rsid w:val="00E52D53"/>
    <w:rsid w:val="00EC775A"/>
    <w:rsid w:val="00EE5109"/>
    <w:rsid w:val="00EF6908"/>
    <w:rsid w:val="00F01149"/>
    <w:rsid w:val="00F023B0"/>
    <w:rsid w:val="00F371BC"/>
    <w:rsid w:val="00F4489E"/>
    <w:rsid w:val="00F45104"/>
    <w:rsid w:val="00F90743"/>
    <w:rsid w:val="00FB1312"/>
    <w:rsid w:val="00FB1DBA"/>
    <w:rsid w:val="00FB5B5E"/>
    <w:rsid w:val="00FF5906"/>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D00EB00"/>
  <w15:docId w15:val="{3AD58DDE-D80B-4533-9857-4FD92E2EA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7179F"/>
    <w:pPr>
      <w:suppressAutoHyphens/>
      <w:spacing w:after="200" w:line="276" w:lineRule="auto"/>
    </w:pPr>
    <w:rPr>
      <w:rFonts w:ascii="Calibri" w:hAnsi="Calibri"/>
      <w:sz w:val="22"/>
      <w:szCs w:val="22"/>
      <w:lang w:eastAsia="ar-SA"/>
    </w:rPr>
  </w:style>
  <w:style w:type="paragraph" w:styleId="Titolo1">
    <w:name w:val="heading 1"/>
    <w:basedOn w:val="Normale"/>
    <w:next w:val="Normale"/>
    <w:qFormat/>
    <w:rsid w:val="00B7179F"/>
    <w:pPr>
      <w:numPr>
        <w:numId w:val="1"/>
      </w:numPr>
      <w:overflowPunct w:val="0"/>
      <w:autoSpaceDE w:val="0"/>
      <w:spacing w:after="0" w:line="240" w:lineRule="auto"/>
      <w:outlineLvl w:val="0"/>
    </w:pPr>
    <w:rPr>
      <w:rFonts w:ascii="Arial" w:hAnsi="Arial" w:cs="Arial"/>
      <w:sz w:val="20"/>
      <w:szCs w:val="20"/>
    </w:rPr>
  </w:style>
  <w:style w:type="paragraph" w:styleId="Titolo3">
    <w:name w:val="heading 3"/>
    <w:basedOn w:val="Normale"/>
    <w:next w:val="Normale"/>
    <w:qFormat/>
    <w:rsid w:val="00B7179F"/>
    <w:pPr>
      <w:keepNext/>
      <w:numPr>
        <w:ilvl w:val="2"/>
        <w:numId w:val="1"/>
      </w:numPr>
      <w:spacing w:before="240" w:after="60"/>
      <w:outlineLvl w:val="2"/>
    </w:pPr>
    <w:rPr>
      <w:rFonts w:ascii="Arial" w:hAnsi="Arial" w:cs="Arial"/>
      <w:b/>
      <w:bCs/>
      <w:sz w:val="26"/>
      <w:szCs w:val="26"/>
    </w:rPr>
  </w:style>
  <w:style w:type="paragraph" w:styleId="Titolo7">
    <w:name w:val="heading 7"/>
    <w:basedOn w:val="Normale"/>
    <w:next w:val="Normale"/>
    <w:qFormat/>
    <w:rsid w:val="00B7179F"/>
    <w:pPr>
      <w:numPr>
        <w:ilvl w:val="6"/>
        <w:numId w:val="1"/>
      </w:numPr>
      <w:spacing w:before="240" w:after="60"/>
      <w:outlineLvl w:val="6"/>
    </w:pPr>
    <w:rPr>
      <w:rFonts w:ascii="Times New Roman" w:hAnsi="Times New Roman"/>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sid w:val="00B7179F"/>
  </w:style>
  <w:style w:type="character" w:customStyle="1" w:styleId="WW8Num1z1">
    <w:name w:val="WW8Num1z1"/>
    <w:rsid w:val="00B7179F"/>
    <w:rPr>
      <w:rFonts w:cs="Times New Roman"/>
    </w:rPr>
  </w:style>
  <w:style w:type="character" w:customStyle="1" w:styleId="WW8Num1z2">
    <w:name w:val="WW8Num1z2"/>
    <w:rsid w:val="00B7179F"/>
  </w:style>
  <w:style w:type="character" w:customStyle="1" w:styleId="WW8Num1z3">
    <w:name w:val="WW8Num1z3"/>
    <w:rsid w:val="00B7179F"/>
  </w:style>
  <w:style w:type="character" w:customStyle="1" w:styleId="WW8Num1z4">
    <w:name w:val="WW8Num1z4"/>
    <w:rsid w:val="00B7179F"/>
  </w:style>
  <w:style w:type="character" w:customStyle="1" w:styleId="WW8Num1z5">
    <w:name w:val="WW8Num1z5"/>
    <w:rsid w:val="00B7179F"/>
  </w:style>
  <w:style w:type="character" w:customStyle="1" w:styleId="WW8Num1z6">
    <w:name w:val="WW8Num1z6"/>
    <w:rsid w:val="00B7179F"/>
  </w:style>
  <w:style w:type="character" w:customStyle="1" w:styleId="WW8Num1z7">
    <w:name w:val="WW8Num1z7"/>
    <w:rsid w:val="00B7179F"/>
  </w:style>
  <w:style w:type="character" w:customStyle="1" w:styleId="WW8Num1z8">
    <w:name w:val="WW8Num1z8"/>
    <w:rsid w:val="00B7179F"/>
  </w:style>
  <w:style w:type="character" w:customStyle="1" w:styleId="WW8Num2z0">
    <w:name w:val="WW8Num2z0"/>
    <w:rsid w:val="00B7179F"/>
  </w:style>
  <w:style w:type="character" w:customStyle="1" w:styleId="WW8Num3z0">
    <w:name w:val="WW8Num3z0"/>
    <w:rsid w:val="00B7179F"/>
  </w:style>
  <w:style w:type="character" w:customStyle="1" w:styleId="WW8Num4z0">
    <w:name w:val="WW8Num4z0"/>
    <w:rsid w:val="00B7179F"/>
  </w:style>
  <w:style w:type="character" w:customStyle="1" w:styleId="WW8Num5z0">
    <w:name w:val="WW8Num5z0"/>
    <w:rsid w:val="00B7179F"/>
    <w:rPr>
      <w:rFonts w:ascii="Times New Roman" w:eastAsia="Times New Roman" w:hAnsi="Times New Roman" w:cs="Times New Roman" w:hint="default"/>
    </w:rPr>
  </w:style>
  <w:style w:type="character" w:customStyle="1" w:styleId="WW8Num6z0">
    <w:name w:val="WW8Num6z0"/>
    <w:rsid w:val="00B7179F"/>
    <w:rPr>
      <w:rFonts w:ascii="Times New Roman" w:eastAsia="Times New Roman" w:hAnsi="Times New Roman" w:cs="Times New Roman" w:hint="default"/>
      <w:u w:val="none"/>
    </w:rPr>
  </w:style>
  <w:style w:type="character" w:customStyle="1" w:styleId="WW8Num6z1">
    <w:name w:val="WW8Num6z1"/>
    <w:rsid w:val="00B7179F"/>
    <w:rPr>
      <w:rFonts w:ascii="Courier New" w:hAnsi="Courier New" w:cs="Courier New" w:hint="default"/>
    </w:rPr>
  </w:style>
  <w:style w:type="character" w:customStyle="1" w:styleId="WW8Num7z0">
    <w:name w:val="WW8Num7z0"/>
    <w:rsid w:val="00B7179F"/>
    <w:rPr>
      <w:rFonts w:hint="default"/>
      <w:b/>
    </w:rPr>
  </w:style>
  <w:style w:type="character" w:customStyle="1" w:styleId="WW8Num7z1">
    <w:name w:val="WW8Num7z1"/>
    <w:rsid w:val="00B7179F"/>
  </w:style>
  <w:style w:type="character" w:customStyle="1" w:styleId="WW8Num8z0">
    <w:name w:val="WW8Num8z0"/>
    <w:rsid w:val="00B7179F"/>
    <w:rPr>
      <w:rFonts w:ascii="Times New Roman" w:hAnsi="Times New Roman" w:cs="Times New Roman"/>
      <w:b/>
      <w:sz w:val="20"/>
      <w:szCs w:val="20"/>
    </w:rPr>
  </w:style>
  <w:style w:type="character" w:customStyle="1" w:styleId="WW8Num8z1">
    <w:name w:val="WW8Num8z1"/>
    <w:rsid w:val="00B7179F"/>
  </w:style>
  <w:style w:type="character" w:customStyle="1" w:styleId="WW8Num2z1">
    <w:name w:val="WW8Num2z1"/>
    <w:rsid w:val="00B7179F"/>
    <w:rPr>
      <w:rFonts w:cs="Times New Roman"/>
    </w:rPr>
  </w:style>
  <w:style w:type="character" w:customStyle="1" w:styleId="WW8Num3z1">
    <w:name w:val="WW8Num3z1"/>
    <w:rsid w:val="00B7179F"/>
    <w:rPr>
      <w:rFonts w:cs="Times New Roman"/>
    </w:rPr>
  </w:style>
  <w:style w:type="character" w:customStyle="1" w:styleId="WW8Num4z1">
    <w:name w:val="WW8Num4z1"/>
    <w:rsid w:val="00B7179F"/>
    <w:rPr>
      <w:rFonts w:cs="Times New Roman"/>
    </w:rPr>
  </w:style>
  <w:style w:type="character" w:customStyle="1" w:styleId="WW8Num5z1">
    <w:name w:val="WW8Num5z1"/>
    <w:rsid w:val="00B7179F"/>
    <w:rPr>
      <w:rFonts w:ascii="Courier New" w:hAnsi="Courier New" w:cs="Courier New" w:hint="default"/>
    </w:rPr>
  </w:style>
  <w:style w:type="character" w:customStyle="1" w:styleId="WW8Num5z2">
    <w:name w:val="WW8Num5z2"/>
    <w:rsid w:val="00B7179F"/>
    <w:rPr>
      <w:rFonts w:ascii="Wingdings" w:hAnsi="Wingdings" w:cs="Wingdings" w:hint="default"/>
    </w:rPr>
  </w:style>
  <w:style w:type="character" w:customStyle="1" w:styleId="WW8Num5z3">
    <w:name w:val="WW8Num5z3"/>
    <w:rsid w:val="00B7179F"/>
    <w:rPr>
      <w:rFonts w:ascii="Symbol" w:hAnsi="Symbol" w:cs="Symbol" w:hint="default"/>
    </w:rPr>
  </w:style>
  <w:style w:type="character" w:customStyle="1" w:styleId="WW8Num6z2">
    <w:name w:val="WW8Num6z2"/>
    <w:rsid w:val="00B7179F"/>
    <w:rPr>
      <w:rFonts w:ascii="Wingdings" w:hAnsi="Wingdings" w:cs="Wingdings" w:hint="default"/>
    </w:rPr>
  </w:style>
  <w:style w:type="character" w:customStyle="1" w:styleId="WW8Num6z3">
    <w:name w:val="WW8Num6z3"/>
    <w:rsid w:val="00B7179F"/>
    <w:rPr>
      <w:rFonts w:ascii="Symbol" w:hAnsi="Symbol" w:cs="Symbol" w:hint="default"/>
    </w:rPr>
  </w:style>
  <w:style w:type="character" w:customStyle="1" w:styleId="WW8Num7z2">
    <w:name w:val="WW8Num7z2"/>
    <w:rsid w:val="00B7179F"/>
  </w:style>
  <w:style w:type="character" w:customStyle="1" w:styleId="WW8Num7z3">
    <w:name w:val="WW8Num7z3"/>
    <w:rsid w:val="00B7179F"/>
  </w:style>
  <w:style w:type="character" w:customStyle="1" w:styleId="WW8Num7z4">
    <w:name w:val="WW8Num7z4"/>
    <w:rsid w:val="00B7179F"/>
  </w:style>
  <w:style w:type="character" w:customStyle="1" w:styleId="WW8Num7z5">
    <w:name w:val="WW8Num7z5"/>
    <w:rsid w:val="00B7179F"/>
  </w:style>
  <w:style w:type="character" w:customStyle="1" w:styleId="WW8Num7z6">
    <w:name w:val="WW8Num7z6"/>
    <w:rsid w:val="00B7179F"/>
  </w:style>
  <w:style w:type="character" w:customStyle="1" w:styleId="WW8Num7z7">
    <w:name w:val="WW8Num7z7"/>
    <w:rsid w:val="00B7179F"/>
  </w:style>
  <w:style w:type="character" w:customStyle="1" w:styleId="WW8Num7z8">
    <w:name w:val="WW8Num7z8"/>
    <w:rsid w:val="00B7179F"/>
  </w:style>
  <w:style w:type="character" w:customStyle="1" w:styleId="WW8Num8z2">
    <w:name w:val="WW8Num8z2"/>
    <w:rsid w:val="00B7179F"/>
  </w:style>
  <w:style w:type="character" w:customStyle="1" w:styleId="WW8Num8z3">
    <w:name w:val="WW8Num8z3"/>
    <w:rsid w:val="00B7179F"/>
  </w:style>
  <w:style w:type="character" w:customStyle="1" w:styleId="WW8Num8z4">
    <w:name w:val="WW8Num8z4"/>
    <w:rsid w:val="00B7179F"/>
  </w:style>
  <w:style w:type="character" w:customStyle="1" w:styleId="WW8Num8z5">
    <w:name w:val="WW8Num8z5"/>
    <w:rsid w:val="00B7179F"/>
  </w:style>
  <w:style w:type="character" w:customStyle="1" w:styleId="WW8Num8z6">
    <w:name w:val="WW8Num8z6"/>
    <w:rsid w:val="00B7179F"/>
  </w:style>
  <w:style w:type="character" w:customStyle="1" w:styleId="WW8Num8z7">
    <w:name w:val="WW8Num8z7"/>
    <w:rsid w:val="00B7179F"/>
  </w:style>
  <w:style w:type="character" w:customStyle="1" w:styleId="WW8Num8z8">
    <w:name w:val="WW8Num8z8"/>
    <w:rsid w:val="00B7179F"/>
  </w:style>
  <w:style w:type="character" w:customStyle="1" w:styleId="WW8Num9z0">
    <w:name w:val="WW8Num9z0"/>
    <w:rsid w:val="00B7179F"/>
    <w:rPr>
      <w:rFonts w:cs="Times New Roman" w:hint="default"/>
    </w:rPr>
  </w:style>
  <w:style w:type="character" w:customStyle="1" w:styleId="WW8Num9z1">
    <w:name w:val="WW8Num9z1"/>
    <w:rsid w:val="00B7179F"/>
    <w:rPr>
      <w:rFonts w:cs="Times New Roman"/>
    </w:rPr>
  </w:style>
  <w:style w:type="character" w:customStyle="1" w:styleId="WW8Num10z0">
    <w:name w:val="WW8Num10z0"/>
    <w:rsid w:val="00B7179F"/>
    <w:rPr>
      <w:b w:val="0"/>
    </w:rPr>
  </w:style>
  <w:style w:type="character" w:customStyle="1" w:styleId="WW8Num10z1">
    <w:name w:val="WW8Num10z1"/>
    <w:rsid w:val="00B7179F"/>
  </w:style>
  <w:style w:type="character" w:customStyle="1" w:styleId="WW8Num10z2">
    <w:name w:val="WW8Num10z2"/>
    <w:rsid w:val="00B7179F"/>
  </w:style>
  <w:style w:type="character" w:customStyle="1" w:styleId="WW8Num10z3">
    <w:name w:val="WW8Num10z3"/>
    <w:rsid w:val="00B7179F"/>
  </w:style>
  <w:style w:type="character" w:customStyle="1" w:styleId="WW8Num10z4">
    <w:name w:val="WW8Num10z4"/>
    <w:rsid w:val="00B7179F"/>
  </w:style>
  <w:style w:type="character" w:customStyle="1" w:styleId="WW8Num10z5">
    <w:name w:val="WW8Num10z5"/>
    <w:rsid w:val="00B7179F"/>
  </w:style>
  <w:style w:type="character" w:customStyle="1" w:styleId="WW8Num10z6">
    <w:name w:val="WW8Num10z6"/>
    <w:rsid w:val="00B7179F"/>
  </w:style>
  <w:style w:type="character" w:customStyle="1" w:styleId="WW8Num10z7">
    <w:name w:val="WW8Num10z7"/>
    <w:rsid w:val="00B7179F"/>
  </w:style>
  <w:style w:type="character" w:customStyle="1" w:styleId="WW8Num10z8">
    <w:name w:val="WW8Num10z8"/>
    <w:rsid w:val="00B7179F"/>
  </w:style>
  <w:style w:type="character" w:customStyle="1" w:styleId="WW8Num11z0">
    <w:name w:val="WW8Num11z0"/>
    <w:rsid w:val="00B7179F"/>
  </w:style>
  <w:style w:type="character" w:customStyle="1" w:styleId="WW8Num11z1">
    <w:name w:val="WW8Num11z1"/>
    <w:rsid w:val="00B7179F"/>
  </w:style>
  <w:style w:type="character" w:customStyle="1" w:styleId="WW8Num11z2">
    <w:name w:val="WW8Num11z2"/>
    <w:rsid w:val="00B7179F"/>
  </w:style>
  <w:style w:type="character" w:customStyle="1" w:styleId="WW8Num11z3">
    <w:name w:val="WW8Num11z3"/>
    <w:rsid w:val="00B7179F"/>
  </w:style>
  <w:style w:type="character" w:customStyle="1" w:styleId="WW8Num11z4">
    <w:name w:val="WW8Num11z4"/>
    <w:rsid w:val="00B7179F"/>
  </w:style>
  <w:style w:type="character" w:customStyle="1" w:styleId="WW8Num11z5">
    <w:name w:val="WW8Num11z5"/>
    <w:rsid w:val="00B7179F"/>
  </w:style>
  <w:style w:type="character" w:customStyle="1" w:styleId="WW8Num11z6">
    <w:name w:val="WW8Num11z6"/>
    <w:rsid w:val="00B7179F"/>
  </w:style>
  <w:style w:type="character" w:customStyle="1" w:styleId="WW8Num11z7">
    <w:name w:val="WW8Num11z7"/>
    <w:rsid w:val="00B7179F"/>
  </w:style>
  <w:style w:type="character" w:customStyle="1" w:styleId="WW8Num11z8">
    <w:name w:val="WW8Num11z8"/>
    <w:rsid w:val="00B7179F"/>
  </w:style>
  <w:style w:type="character" w:customStyle="1" w:styleId="WW8Num12z0">
    <w:name w:val="WW8Num12z0"/>
    <w:rsid w:val="00B7179F"/>
    <w:rPr>
      <w:rFonts w:ascii="Symbol" w:hAnsi="Symbol" w:cs="Symbol" w:hint="default"/>
      <w:sz w:val="20"/>
      <w:szCs w:val="20"/>
    </w:rPr>
  </w:style>
  <w:style w:type="character" w:customStyle="1" w:styleId="WW8Num12z1">
    <w:name w:val="WW8Num12z1"/>
    <w:rsid w:val="00B7179F"/>
    <w:rPr>
      <w:rFonts w:ascii="Courier New" w:hAnsi="Courier New" w:cs="Courier New" w:hint="default"/>
    </w:rPr>
  </w:style>
  <w:style w:type="character" w:customStyle="1" w:styleId="WW8Num12z2">
    <w:name w:val="WW8Num12z2"/>
    <w:rsid w:val="00B7179F"/>
    <w:rPr>
      <w:rFonts w:ascii="Wingdings" w:hAnsi="Wingdings" w:cs="Wingdings" w:hint="default"/>
    </w:rPr>
  </w:style>
  <w:style w:type="character" w:customStyle="1" w:styleId="WW8Num13z0">
    <w:name w:val="WW8Num13z0"/>
    <w:rsid w:val="00B7179F"/>
    <w:rPr>
      <w:b/>
    </w:rPr>
  </w:style>
  <w:style w:type="character" w:customStyle="1" w:styleId="WW8Num13z1">
    <w:name w:val="WW8Num13z1"/>
    <w:rsid w:val="00B7179F"/>
  </w:style>
  <w:style w:type="character" w:customStyle="1" w:styleId="WW8Num13z2">
    <w:name w:val="WW8Num13z2"/>
    <w:rsid w:val="00B7179F"/>
  </w:style>
  <w:style w:type="character" w:customStyle="1" w:styleId="WW8Num13z3">
    <w:name w:val="WW8Num13z3"/>
    <w:rsid w:val="00B7179F"/>
  </w:style>
  <w:style w:type="character" w:customStyle="1" w:styleId="WW8Num13z4">
    <w:name w:val="WW8Num13z4"/>
    <w:rsid w:val="00B7179F"/>
  </w:style>
  <w:style w:type="character" w:customStyle="1" w:styleId="WW8Num13z5">
    <w:name w:val="WW8Num13z5"/>
    <w:rsid w:val="00B7179F"/>
  </w:style>
  <w:style w:type="character" w:customStyle="1" w:styleId="WW8Num13z6">
    <w:name w:val="WW8Num13z6"/>
    <w:rsid w:val="00B7179F"/>
  </w:style>
  <w:style w:type="character" w:customStyle="1" w:styleId="WW8Num13z7">
    <w:name w:val="WW8Num13z7"/>
    <w:rsid w:val="00B7179F"/>
  </w:style>
  <w:style w:type="character" w:customStyle="1" w:styleId="WW8Num13z8">
    <w:name w:val="WW8Num13z8"/>
    <w:rsid w:val="00B7179F"/>
  </w:style>
  <w:style w:type="character" w:customStyle="1" w:styleId="WW8Num14z0">
    <w:name w:val="WW8Num14z0"/>
    <w:rsid w:val="00B7179F"/>
  </w:style>
  <w:style w:type="character" w:customStyle="1" w:styleId="WW8Num14z1">
    <w:name w:val="WW8Num14z1"/>
    <w:rsid w:val="00B7179F"/>
  </w:style>
  <w:style w:type="character" w:customStyle="1" w:styleId="WW8Num14z2">
    <w:name w:val="WW8Num14z2"/>
    <w:rsid w:val="00B7179F"/>
  </w:style>
  <w:style w:type="character" w:customStyle="1" w:styleId="WW8Num14z3">
    <w:name w:val="WW8Num14z3"/>
    <w:rsid w:val="00B7179F"/>
  </w:style>
  <w:style w:type="character" w:customStyle="1" w:styleId="WW8Num14z4">
    <w:name w:val="WW8Num14z4"/>
    <w:rsid w:val="00B7179F"/>
  </w:style>
  <w:style w:type="character" w:customStyle="1" w:styleId="WW8Num14z5">
    <w:name w:val="WW8Num14z5"/>
    <w:rsid w:val="00B7179F"/>
  </w:style>
  <w:style w:type="character" w:customStyle="1" w:styleId="WW8Num14z6">
    <w:name w:val="WW8Num14z6"/>
    <w:rsid w:val="00B7179F"/>
  </w:style>
  <w:style w:type="character" w:customStyle="1" w:styleId="WW8Num14z7">
    <w:name w:val="WW8Num14z7"/>
    <w:rsid w:val="00B7179F"/>
  </w:style>
  <w:style w:type="character" w:customStyle="1" w:styleId="WW8Num14z8">
    <w:name w:val="WW8Num14z8"/>
    <w:rsid w:val="00B7179F"/>
  </w:style>
  <w:style w:type="character" w:customStyle="1" w:styleId="WW8Num15z0">
    <w:name w:val="WW8Num15z0"/>
    <w:rsid w:val="00B7179F"/>
    <w:rPr>
      <w:rFonts w:cs="Times New Roman" w:hint="default"/>
    </w:rPr>
  </w:style>
  <w:style w:type="character" w:customStyle="1" w:styleId="WW8Num15z1">
    <w:name w:val="WW8Num15z1"/>
    <w:rsid w:val="00B7179F"/>
    <w:rPr>
      <w:rFonts w:cs="Times New Roman"/>
    </w:rPr>
  </w:style>
  <w:style w:type="character" w:customStyle="1" w:styleId="WW8Num16z0">
    <w:name w:val="WW8Num16z0"/>
    <w:rsid w:val="00B7179F"/>
    <w:rPr>
      <w:rFonts w:ascii="Wingdings" w:hAnsi="Wingdings" w:cs="Wingdings" w:hint="default"/>
    </w:rPr>
  </w:style>
  <w:style w:type="character" w:customStyle="1" w:styleId="WW8Num16z1">
    <w:name w:val="WW8Num16z1"/>
    <w:rsid w:val="00B7179F"/>
    <w:rPr>
      <w:rFonts w:ascii="Courier New" w:hAnsi="Courier New" w:cs="Courier New" w:hint="default"/>
    </w:rPr>
  </w:style>
  <w:style w:type="character" w:customStyle="1" w:styleId="WW8Num16z3">
    <w:name w:val="WW8Num16z3"/>
    <w:rsid w:val="00B7179F"/>
    <w:rPr>
      <w:rFonts w:ascii="Symbol" w:hAnsi="Symbol" w:cs="Symbol" w:hint="default"/>
    </w:rPr>
  </w:style>
  <w:style w:type="character" w:customStyle="1" w:styleId="WW8Num17z0">
    <w:name w:val="WW8Num17z0"/>
    <w:rsid w:val="00B7179F"/>
    <w:rPr>
      <w:rFonts w:cs="Times New Roman"/>
    </w:rPr>
  </w:style>
  <w:style w:type="character" w:customStyle="1" w:styleId="WW8Num18z0">
    <w:name w:val="WW8Num18z0"/>
    <w:rsid w:val="00B7179F"/>
    <w:rPr>
      <w:rFonts w:cs="Times New Roman"/>
    </w:rPr>
  </w:style>
  <w:style w:type="character" w:customStyle="1" w:styleId="WW8Num19z0">
    <w:name w:val="WW8Num19z0"/>
    <w:rsid w:val="00B7179F"/>
    <w:rPr>
      <w:rFonts w:cs="Times New Roman"/>
      <w:b/>
    </w:rPr>
  </w:style>
  <w:style w:type="character" w:customStyle="1" w:styleId="WW8Num19z1">
    <w:name w:val="WW8Num19z1"/>
    <w:rsid w:val="00B7179F"/>
    <w:rPr>
      <w:rFonts w:ascii="Symbol" w:hAnsi="Symbol" w:cs="Symbol" w:hint="default"/>
      <w:b/>
    </w:rPr>
  </w:style>
  <w:style w:type="character" w:customStyle="1" w:styleId="WW8Num19z2">
    <w:name w:val="WW8Num19z2"/>
    <w:rsid w:val="00B7179F"/>
    <w:rPr>
      <w:rFonts w:cs="Times New Roman"/>
    </w:rPr>
  </w:style>
  <w:style w:type="character" w:customStyle="1" w:styleId="WW8Num20z0">
    <w:name w:val="WW8Num20z0"/>
    <w:rsid w:val="00B7179F"/>
  </w:style>
  <w:style w:type="character" w:customStyle="1" w:styleId="WW8Num20z1">
    <w:name w:val="WW8Num20z1"/>
    <w:rsid w:val="00B7179F"/>
  </w:style>
  <w:style w:type="character" w:customStyle="1" w:styleId="WW8Num20z2">
    <w:name w:val="WW8Num20z2"/>
    <w:rsid w:val="00B7179F"/>
  </w:style>
  <w:style w:type="character" w:customStyle="1" w:styleId="WW8Num20z3">
    <w:name w:val="WW8Num20z3"/>
    <w:rsid w:val="00B7179F"/>
  </w:style>
  <w:style w:type="character" w:customStyle="1" w:styleId="WW8Num20z4">
    <w:name w:val="WW8Num20z4"/>
    <w:rsid w:val="00B7179F"/>
  </w:style>
  <w:style w:type="character" w:customStyle="1" w:styleId="WW8Num20z5">
    <w:name w:val="WW8Num20z5"/>
    <w:rsid w:val="00B7179F"/>
  </w:style>
  <w:style w:type="character" w:customStyle="1" w:styleId="WW8Num20z6">
    <w:name w:val="WW8Num20z6"/>
    <w:rsid w:val="00B7179F"/>
  </w:style>
  <w:style w:type="character" w:customStyle="1" w:styleId="WW8Num20z7">
    <w:name w:val="WW8Num20z7"/>
    <w:rsid w:val="00B7179F"/>
  </w:style>
  <w:style w:type="character" w:customStyle="1" w:styleId="WW8Num20z8">
    <w:name w:val="WW8Num20z8"/>
    <w:rsid w:val="00B7179F"/>
  </w:style>
  <w:style w:type="character" w:customStyle="1" w:styleId="WW8Num21z0">
    <w:name w:val="WW8Num21z0"/>
    <w:rsid w:val="00B7179F"/>
    <w:rPr>
      <w:b w:val="0"/>
    </w:rPr>
  </w:style>
  <w:style w:type="character" w:customStyle="1" w:styleId="WW8Num21z1">
    <w:name w:val="WW8Num21z1"/>
    <w:rsid w:val="00B7179F"/>
    <w:rPr>
      <w:rFonts w:ascii="Symbol" w:hAnsi="Symbol" w:cs="Symbol" w:hint="default"/>
    </w:rPr>
  </w:style>
  <w:style w:type="character" w:customStyle="1" w:styleId="WW8Num21z2">
    <w:name w:val="WW8Num21z2"/>
    <w:rsid w:val="00B7179F"/>
  </w:style>
  <w:style w:type="character" w:customStyle="1" w:styleId="WW8Num21z3">
    <w:name w:val="WW8Num21z3"/>
    <w:rsid w:val="00B7179F"/>
  </w:style>
  <w:style w:type="character" w:customStyle="1" w:styleId="WW8Num21z4">
    <w:name w:val="WW8Num21z4"/>
    <w:rsid w:val="00B7179F"/>
  </w:style>
  <w:style w:type="character" w:customStyle="1" w:styleId="WW8Num21z5">
    <w:name w:val="WW8Num21z5"/>
    <w:rsid w:val="00B7179F"/>
  </w:style>
  <w:style w:type="character" w:customStyle="1" w:styleId="WW8Num21z6">
    <w:name w:val="WW8Num21z6"/>
    <w:rsid w:val="00B7179F"/>
  </w:style>
  <w:style w:type="character" w:customStyle="1" w:styleId="WW8Num21z7">
    <w:name w:val="WW8Num21z7"/>
    <w:rsid w:val="00B7179F"/>
  </w:style>
  <w:style w:type="character" w:customStyle="1" w:styleId="WW8Num21z8">
    <w:name w:val="WW8Num21z8"/>
    <w:rsid w:val="00B7179F"/>
  </w:style>
  <w:style w:type="character" w:customStyle="1" w:styleId="WW8Num22z0">
    <w:name w:val="WW8Num22z0"/>
    <w:rsid w:val="00B7179F"/>
    <w:rPr>
      <w:rFonts w:ascii="Times New Roman" w:hAnsi="Times New Roman" w:cs="Times New Roman"/>
      <w:bCs/>
      <w:sz w:val="20"/>
      <w:szCs w:val="20"/>
    </w:rPr>
  </w:style>
  <w:style w:type="character" w:customStyle="1" w:styleId="WW8Num22z1">
    <w:name w:val="WW8Num22z1"/>
    <w:rsid w:val="00B7179F"/>
  </w:style>
  <w:style w:type="character" w:customStyle="1" w:styleId="WW8Num22z2">
    <w:name w:val="WW8Num22z2"/>
    <w:rsid w:val="00B7179F"/>
  </w:style>
  <w:style w:type="character" w:customStyle="1" w:styleId="WW8Num22z3">
    <w:name w:val="WW8Num22z3"/>
    <w:rsid w:val="00B7179F"/>
  </w:style>
  <w:style w:type="character" w:customStyle="1" w:styleId="WW8Num22z4">
    <w:name w:val="WW8Num22z4"/>
    <w:rsid w:val="00B7179F"/>
  </w:style>
  <w:style w:type="character" w:customStyle="1" w:styleId="WW8Num22z5">
    <w:name w:val="WW8Num22z5"/>
    <w:rsid w:val="00B7179F"/>
  </w:style>
  <w:style w:type="character" w:customStyle="1" w:styleId="WW8Num22z6">
    <w:name w:val="WW8Num22z6"/>
    <w:rsid w:val="00B7179F"/>
  </w:style>
  <w:style w:type="character" w:customStyle="1" w:styleId="WW8Num22z7">
    <w:name w:val="WW8Num22z7"/>
    <w:rsid w:val="00B7179F"/>
  </w:style>
  <w:style w:type="character" w:customStyle="1" w:styleId="WW8Num22z8">
    <w:name w:val="WW8Num22z8"/>
    <w:rsid w:val="00B7179F"/>
  </w:style>
  <w:style w:type="character" w:customStyle="1" w:styleId="Carpredefinitoparagrafo1">
    <w:name w:val="Car. predefinito paragrafo1"/>
    <w:rsid w:val="00B7179F"/>
  </w:style>
  <w:style w:type="character" w:customStyle="1" w:styleId="Titolo1Carattere">
    <w:name w:val="Titolo 1 Carattere"/>
    <w:rsid w:val="00B7179F"/>
    <w:rPr>
      <w:rFonts w:ascii="Cambria" w:hAnsi="Cambria" w:cs="Times New Roman"/>
      <w:b/>
      <w:bCs/>
      <w:kern w:val="1"/>
      <w:sz w:val="32"/>
      <w:szCs w:val="32"/>
    </w:rPr>
  </w:style>
  <w:style w:type="character" w:customStyle="1" w:styleId="Titolo3Carattere">
    <w:name w:val="Titolo 3 Carattere"/>
    <w:rsid w:val="00B7179F"/>
    <w:rPr>
      <w:rFonts w:ascii="Cambria" w:hAnsi="Cambria" w:cs="Times New Roman"/>
      <w:b/>
      <w:bCs/>
      <w:sz w:val="26"/>
      <w:szCs w:val="26"/>
    </w:rPr>
  </w:style>
  <w:style w:type="character" w:customStyle="1" w:styleId="Titolo7Carattere">
    <w:name w:val="Titolo 7 Carattere"/>
    <w:rsid w:val="00B7179F"/>
    <w:rPr>
      <w:rFonts w:ascii="Calibri" w:hAnsi="Calibri" w:cs="Times New Roman"/>
      <w:sz w:val="24"/>
      <w:szCs w:val="24"/>
    </w:rPr>
  </w:style>
  <w:style w:type="character" w:customStyle="1" w:styleId="IntestazioneCarattere">
    <w:name w:val="Intestazione Carattere"/>
    <w:rsid w:val="00B7179F"/>
    <w:rPr>
      <w:rFonts w:cs="Times New Roman"/>
    </w:rPr>
  </w:style>
  <w:style w:type="character" w:customStyle="1" w:styleId="PidipaginaCarattere">
    <w:name w:val="Piè di pagina Carattere"/>
    <w:rsid w:val="00B7179F"/>
    <w:rPr>
      <w:rFonts w:cs="Times New Roman"/>
    </w:rPr>
  </w:style>
  <w:style w:type="character" w:customStyle="1" w:styleId="TestofumettoCarattere">
    <w:name w:val="Testo fumetto Carattere"/>
    <w:rsid w:val="00B7179F"/>
    <w:rPr>
      <w:rFonts w:ascii="Tahoma" w:hAnsi="Tahoma" w:cs="Tahoma"/>
      <w:sz w:val="16"/>
      <w:szCs w:val="16"/>
    </w:rPr>
  </w:style>
  <w:style w:type="character" w:customStyle="1" w:styleId="Punti">
    <w:name w:val="Punti"/>
    <w:rsid w:val="00B7179F"/>
    <w:rPr>
      <w:rFonts w:ascii="OpenSymbol" w:eastAsia="OpenSymbol" w:hAnsi="OpenSymbol" w:cs="OpenSymbol"/>
    </w:rPr>
  </w:style>
  <w:style w:type="paragraph" w:customStyle="1" w:styleId="Intestazione1">
    <w:name w:val="Intestazione1"/>
    <w:basedOn w:val="Normale"/>
    <w:next w:val="Corpodeltesto1"/>
    <w:rsid w:val="00B7179F"/>
    <w:pPr>
      <w:keepNext/>
      <w:spacing w:before="240" w:after="120"/>
    </w:pPr>
    <w:rPr>
      <w:rFonts w:ascii="Arial" w:eastAsia="Microsoft YaHei" w:hAnsi="Arial" w:cs="Mangal"/>
      <w:sz w:val="28"/>
      <w:szCs w:val="28"/>
    </w:rPr>
  </w:style>
  <w:style w:type="paragraph" w:customStyle="1" w:styleId="Corpodeltesto1">
    <w:name w:val="Corpo del testo1"/>
    <w:basedOn w:val="Normale"/>
    <w:rsid w:val="00B7179F"/>
    <w:pPr>
      <w:spacing w:after="120"/>
    </w:pPr>
  </w:style>
  <w:style w:type="paragraph" w:styleId="Elenco">
    <w:name w:val="List"/>
    <w:basedOn w:val="Corpodeltesto1"/>
    <w:rsid w:val="00B7179F"/>
    <w:rPr>
      <w:rFonts w:cs="Mangal"/>
    </w:rPr>
  </w:style>
  <w:style w:type="paragraph" w:customStyle="1" w:styleId="Didascalia1">
    <w:name w:val="Didascalia1"/>
    <w:basedOn w:val="Normale"/>
    <w:rsid w:val="00B7179F"/>
    <w:pPr>
      <w:suppressLineNumbers/>
      <w:spacing w:before="120" w:after="120"/>
    </w:pPr>
    <w:rPr>
      <w:rFonts w:cs="Mangal"/>
      <w:i/>
      <w:iCs/>
      <w:sz w:val="24"/>
      <w:szCs w:val="24"/>
    </w:rPr>
  </w:style>
  <w:style w:type="paragraph" w:customStyle="1" w:styleId="Indice">
    <w:name w:val="Indice"/>
    <w:basedOn w:val="Normale"/>
    <w:rsid w:val="00B7179F"/>
    <w:pPr>
      <w:suppressLineNumbers/>
    </w:pPr>
    <w:rPr>
      <w:rFonts w:cs="Mangal"/>
    </w:rPr>
  </w:style>
  <w:style w:type="paragraph" w:customStyle="1" w:styleId="Rientrocorpodel1">
    <w:name w:val="Rientro corpo del 1"/>
    <w:basedOn w:val="Normale"/>
    <w:rsid w:val="00B7179F"/>
    <w:pPr>
      <w:autoSpaceDE w:val="0"/>
      <w:spacing w:after="0" w:line="320" w:lineRule="exact"/>
      <w:ind w:firstLine="567"/>
      <w:jc w:val="both"/>
    </w:pPr>
    <w:rPr>
      <w:rFonts w:ascii="Times New Roman" w:hAnsi="Times New Roman"/>
      <w:sz w:val="24"/>
      <w:szCs w:val="24"/>
    </w:rPr>
  </w:style>
  <w:style w:type="paragraph" w:styleId="Intestazione">
    <w:name w:val="header"/>
    <w:basedOn w:val="Normale"/>
    <w:rsid w:val="00B7179F"/>
    <w:pPr>
      <w:tabs>
        <w:tab w:val="center" w:pos="4819"/>
        <w:tab w:val="right" w:pos="9638"/>
      </w:tabs>
    </w:pPr>
  </w:style>
  <w:style w:type="paragraph" w:styleId="Pidipagina">
    <w:name w:val="footer"/>
    <w:basedOn w:val="Normale"/>
    <w:rsid w:val="00B7179F"/>
    <w:pPr>
      <w:tabs>
        <w:tab w:val="center" w:pos="4819"/>
        <w:tab w:val="right" w:pos="9638"/>
      </w:tabs>
    </w:pPr>
  </w:style>
  <w:style w:type="paragraph" w:customStyle="1" w:styleId="Corpodelt">
    <w:name w:val="Corpo del t"/>
    <w:basedOn w:val="Normale"/>
    <w:rsid w:val="00B7179F"/>
    <w:pPr>
      <w:tabs>
        <w:tab w:val="left" w:pos="-2340"/>
      </w:tabs>
      <w:autoSpaceDE w:val="0"/>
      <w:spacing w:after="0" w:line="320" w:lineRule="exact"/>
      <w:jc w:val="both"/>
    </w:pPr>
    <w:rPr>
      <w:rFonts w:ascii="Times New Roman" w:hAnsi="Times New Roman"/>
      <w:sz w:val="24"/>
      <w:szCs w:val="24"/>
    </w:rPr>
  </w:style>
  <w:style w:type="paragraph" w:styleId="Testofumetto">
    <w:name w:val="Balloon Text"/>
    <w:basedOn w:val="Normale"/>
    <w:rsid w:val="00B7179F"/>
    <w:pPr>
      <w:spacing w:after="0" w:line="240" w:lineRule="auto"/>
    </w:pPr>
    <w:rPr>
      <w:rFonts w:ascii="Tahoma" w:hAnsi="Tahoma" w:cs="Tahoma"/>
      <w:sz w:val="16"/>
      <w:szCs w:val="16"/>
    </w:rPr>
  </w:style>
  <w:style w:type="paragraph" w:customStyle="1" w:styleId="Contenutotabella">
    <w:name w:val="Contenuto tabella"/>
    <w:basedOn w:val="Normale"/>
    <w:rsid w:val="00B7179F"/>
    <w:pPr>
      <w:suppressLineNumbers/>
    </w:pPr>
  </w:style>
  <w:style w:type="paragraph" w:customStyle="1" w:styleId="Intestazionetabella">
    <w:name w:val="Intestazione tabella"/>
    <w:basedOn w:val="Contenutotabella"/>
    <w:rsid w:val="00B7179F"/>
    <w:pPr>
      <w:jc w:val="center"/>
    </w:pPr>
    <w:rPr>
      <w:b/>
      <w:bCs/>
    </w:rPr>
  </w:style>
  <w:style w:type="paragraph" w:styleId="Paragrafoelenco">
    <w:name w:val="List Paragraph"/>
    <w:basedOn w:val="Normale"/>
    <w:uiPriority w:val="34"/>
    <w:qFormat/>
    <w:rsid w:val="00760B60"/>
    <w:pPr>
      <w:ind w:left="708"/>
    </w:pPr>
  </w:style>
  <w:style w:type="paragraph" w:customStyle="1" w:styleId="Default">
    <w:name w:val="Default"/>
    <w:uiPriority w:val="99"/>
    <w:rsid w:val="002F1325"/>
    <w:pPr>
      <w:autoSpaceDE w:val="0"/>
      <w:autoSpaceDN w:val="0"/>
      <w:adjustRightInd w:val="0"/>
    </w:pPr>
    <w:rPr>
      <w:rFonts w:ascii="Arial" w:hAnsi="Arial" w:cs="Arial"/>
      <w:color w:val="000000"/>
      <w:sz w:val="24"/>
      <w:szCs w:val="24"/>
    </w:rPr>
  </w:style>
  <w:style w:type="character" w:customStyle="1" w:styleId="fontstyle01">
    <w:name w:val="fontstyle01"/>
    <w:basedOn w:val="Carpredefinitoparagrafo"/>
    <w:qFormat/>
    <w:rsid w:val="00915B81"/>
    <w:rPr>
      <w:rFonts w:ascii="Garamond" w:hAnsi="Garamond"/>
      <w:b/>
      <w:bCs/>
      <w:i w:val="0"/>
      <w:iCs w:val="0"/>
      <w:color w:val="000000"/>
      <w:sz w:val="28"/>
      <w:szCs w:val="28"/>
    </w:rPr>
  </w:style>
  <w:style w:type="paragraph" w:styleId="Didascalia">
    <w:name w:val="caption"/>
    <w:basedOn w:val="Normale"/>
    <w:qFormat/>
    <w:rsid w:val="00915B81"/>
    <w:pPr>
      <w:suppressAutoHyphens w:val="0"/>
      <w:spacing w:after="0" w:line="240" w:lineRule="auto"/>
      <w:jc w:val="center"/>
    </w:pPr>
    <w:rPr>
      <w:rFonts w:ascii="Times New Roman" w:hAnsi="Times New Roman"/>
      <w:b/>
      <w:bCs/>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99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7</Pages>
  <Words>2175</Words>
  <Characters>12398</Characters>
  <Application>Microsoft Office Word</Application>
  <DocSecurity>0</DocSecurity>
  <Lines>103</Lines>
  <Paragraphs>29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14544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PC12</dc:creator>
  <cp:keywords/>
  <cp:lastModifiedBy>Utenten</cp:lastModifiedBy>
  <cp:revision>28</cp:revision>
  <cp:lastPrinted>2014-10-08T15:22:00Z</cp:lastPrinted>
  <dcterms:created xsi:type="dcterms:W3CDTF">2017-09-01T09:03:00Z</dcterms:created>
  <dcterms:modified xsi:type="dcterms:W3CDTF">2020-01-20T09:15:00Z</dcterms:modified>
</cp:coreProperties>
</file>